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67EBA66" w14:textId="77777777" w:rsidTr="004F2927">
        <w:trPr>
          <w:trHeight w:val="1268"/>
        </w:trPr>
        <w:tc>
          <w:tcPr>
            <w:tcW w:w="1668" w:type="dxa"/>
          </w:tcPr>
          <w:p w14:paraId="6B7A40B3" w14:textId="77777777" w:rsidR="004702FB" w:rsidRPr="006F1DA5" w:rsidRDefault="004702FB" w:rsidP="004702FB">
            <w:pPr>
              <w:pStyle w:val="Glava"/>
              <w:rPr>
                <w:rFonts w:ascii="Arial" w:hAnsi="Arial" w:cs="Arial"/>
                <w:b/>
                <w:color w:val="000000" w:themeColor="text1"/>
              </w:rPr>
            </w:pPr>
          </w:p>
        </w:tc>
        <w:tc>
          <w:tcPr>
            <w:tcW w:w="3361" w:type="dxa"/>
          </w:tcPr>
          <w:p w14:paraId="4C10F6E8" w14:textId="77777777" w:rsidR="004702FB" w:rsidRPr="006F1DA5" w:rsidRDefault="004702FB" w:rsidP="004702FB">
            <w:pPr>
              <w:pStyle w:val="Glava"/>
              <w:rPr>
                <w:rFonts w:ascii="Arial" w:hAnsi="Arial" w:cs="Arial"/>
                <w:b/>
                <w:color w:val="000000" w:themeColor="text1"/>
              </w:rPr>
            </w:pPr>
          </w:p>
        </w:tc>
        <w:tc>
          <w:tcPr>
            <w:tcW w:w="4209" w:type="dxa"/>
          </w:tcPr>
          <w:p w14:paraId="41DD0111" w14:textId="77777777" w:rsidR="004702FB" w:rsidRPr="006F1DA5" w:rsidRDefault="004702FB" w:rsidP="004702FB">
            <w:pPr>
              <w:pStyle w:val="Glava"/>
              <w:rPr>
                <w:rFonts w:ascii="Arial" w:hAnsi="Arial" w:cs="Arial"/>
                <w:b/>
                <w:color w:val="000000" w:themeColor="text1"/>
              </w:rPr>
            </w:pPr>
          </w:p>
        </w:tc>
      </w:tr>
    </w:tbl>
    <w:p w14:paraId="56C1B0FF" w14:textId="77777777" w:rsidR="004702FB" w:rsidRDefault="004702FB" w:rsidP="006975C6">
      <w:pPr>
        <w:pStyle w:val="Paragraf"/>
        <w:rPr>
          <w:rFonts w:ascii="Arial" w:hAnsi="Arial" w:cs="Arial"/>
        </w:rPr>
      </w:pPr>
    </w:p>
    <w:p w14:paraId="5FB00D96" w14:textId="28443842"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731610">
        <w:rPr>
          <w:rFonts w:ascii="Arial" w:hAnsi="Arial" w:cs="Arial"/>
        </w:rPr>
        <w:t>16-54/26</w:t>
      </w:r>
    </w:p>
    <w:p w14:paraId="0006235D" w14:textId="01E76666"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710365">
        <w:rPr>
          <w:rFonts w:ascii="Arial" w:hAnsi="Arial" w:cs="Arial"/>
        </w:rPr>
        <w:t>26</w:t>
      </w:r>
      <w:r w:rsidRPr="006F1DA5">
        <w:rPr>
          <w:rFonts w:ascii="Arial" w:hAnsi="Arial" w:cs="Arial"/>
        </w:rPr>
        <w:t>.0</w:t>
      </w:r>
      <w:r w:rsidR="00731610">
        <w:rPr>
          <w:rFonts w:ascii="Arial" w:hAnsi="Arial" w:cs="Arial"/>
        </w:rPr>
        <w:t>8</w:t>
      </w:r>
      <w:r w:rsidRPr="006F1DA5">
        <w:rPr>
          <w:rFonts w:ascii="Arial" w:hAnsi="Arial" w:cs="Arial"/>
        </w:rPr>
        <w:t>.2026</w:t>
      </w:r>
      <w:r w:rsidR="00FC2646" w:rsidRPr="006F1DA5">
        <w:rPr>
          <w:rFonts w:ascii="Arial" w:hAnsi="Arial" w:cs="Arial"/>
        </w:rPr>
        <w:tab/>
      </w:r>
    </w:p>
    <w:p w14:paraId="0687618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0859B0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2B56179" w14:textId="77777777" w:rsidR="00FB3258" w:rsidRPr="006F1DA5" w:rsidRDefault="00FB3258" w:rsidP="00731610">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3690F87" w14:textId="50F9CD48" w:rsidR="00FB3258" w:rsidRPr="006F1DA5" w:rsidRDefault="00731610" w:rsidP="00731610">
            <w:pPr>
              <w:pStyle w:val="Paragraf"/>
              <w:spacing w:before="0"/>
              <w:rPr>
                <w:rFonts w:ascii="Arial" w:hAnsi="Arial" w:cs="Arial"/>
                <w:sz w:val="44"/>
                <w:szCs w:val="44"/>
              </w:rPr>
            </w:pPr>
            <w:r w:rsidRPr="00731610">
              <w:rPr>
                <w:rFonts w:ascii="Arial" w:hAnsi="Arial" w:cs="Arial"/>
                <w:sz w:val="40"/>
                <w:szCs w:val="40"/>
              </w:rPr>
              <w:t>ENDOSKOPSKA OPREMA ZA GINEKOLOGIJO</w:t>
            </w:r>
          </w:p>
        </w:tc>
      </w:tr>
    </w:tbl>
    <w:p w14:paraId="209871BF" w14:textId="77777777" w:rsidR="00FB3258" w:rsidRPr="006F1DA5" w:rsidRDefault="00FB3258" w:rsidP="006975C6">
      <w:pPr>
        <w:pStyle w:val="Paragraf"/>
        <w:rPr>
          <w:rFonts w:ascii="Arial" w:hAnsi="Arial" w:cs="Arial"/>
        </w:rPr>
      </w:pPr>
    </w:p>
    <w:p w14:paraId="135073F3" w14:textId="14F4A9A5" w:rsidR="00FB3258" w:rsidRPr="006F1DA5" w:rsidRDefault="00FB3258" w:rsidP="006975C6">
      <w:pPr>
        <w:pStyle w:val="Paragraf"/>
        <w:rPr>
          <w:rFonts w:ascii="Arial" w:hAnsi="Arial" w:cs="Arial"/>
        </w:rPr>
      </w:pPr>
      <w:r w:rsidRPr="006F1DA5">
        <w:rPr>
          <w:rFonts w:ascii="Arial" w:hAnsi="Arial" w:cs="Arial"/>
        </w:rPr>
        <w:t xml:space="preserve">Zaporedna številka: </w:t>
      </w:r>
      <w:r w:rsidR="00731610">
        <w:rPr>
          <w:rFonts w:ascii="Arial" w:hAnsi="Arial" w:cs="Arial"/>
        </w:rPr>
        <w:t>16-54/26</w:t>
      </w:r>
    </w:p>
    <w:p w14:paraId="107CDBCD"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2109113E" w14:textId="77777777" w:rsidR="00337E4D" w:rsidRDefault="00337E4D">
      <w:pPr>
        <w:rPr>
          <w:rFonts w:ascii="Arial" w:hAnsi="Arial" w:cs="Arial"/>
          <w:sz w:val="18"/>
          <w:szCs w:val="18"/>
        </w:rPr>
      </w:pPr>
    </w:p>
    <w:p w14:paraId="73E73779" w14:textId="77777777" w:rsidR="00960022" w:rsidRDefault="00E55B9D">
      <w:pPr>
        <w:rPr>
          <w:rFonts w:ascii="Arial" w:hAnsi="Arial" w:cs="Arial"/>
          <w:sz w:val="18"/>
          <w:szCs w:val="18"/>
        </w:rPr>
      </w:pPr>
      <w:r>
        <w:rPr>
          <w:rFonts w:ascii="Arial" w:hAnsi="Arial" w:cs="Arial"/>
        </w:rPr>
        <w:br w:type="page"/>
      </w:r>
    </w:p>
    <w:p w14:paraId="08480B2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367C03C" w14:textId="77777777" w:rsidTr="004F2927">
        <w:trPr>
          <w:trHeight w:val="1268"/>
        </w:trPr>
        <w:tc>
          <w:tcPr>
            <w:tcW w:w="1668" w:type="dxa"/>
          </w:tcPr>
          <w:p w14:paraId="4EE02EC8" w14:textId="77777777" w:rsidR="004702FB" w:rsidRPr="006F1DA5" w:rsidRDefault="004702FB" w:rsidP="004702FB">
            <w:pPr>
              <w:pStyle w:val="Glava"/>
              <w:rPr>
                <w:rFonts w:ascii="Arial" w:hAnsi="Arial" w:cs="Arial"/>
                <w:b/>
                <w:color w:val="000000" w:themeColor="text1"/>
              </w:rPr>
            </w:pPr>
          </w:p>
        </w:tc>
        <w:tc>
          <w:tcPr>
            <w:tcW w:w="3361" w:type="dxa"/>
          </w:tcPr>
          <w:p w14:paraId="096F8C2C" w14:textId="77777777" w:rsidR="004702FB" w:rsidRPr="006F1DA5" w:rsidRDefault="004702FB" w:rsidP="004702FB">
            <w:pPr>
              <w:pStyle w:val="Glava"/>
              <w:rPr>
                <w:rFonts w:ascii="Arial" w:hAnsi="Arial" w:cs="Arial"/>
                <w:b/>
                <w:color w:val="000000" w:themeColor="text1"/>
              </w:rPr>
            </w:pPr>
          </w:p>
        </w:tc>
        <w:tc>
          <w:tcPr>
            <w:tcW w:w="4209" w:type="dxa"/>
          </w:tcPr>
          <w:p w14:paraId="17611B79" w14:textId="77777777" w:rsidR="004702FB" w:rsidRPr="006F1DA5" w:rsidRDefault="004702FB" w:rsidP="004702FB">
            <w:pPr>
              <w:pStyle w:val="Glava"/>
              <w:rPr>
                <w:rFonts w:ascii="Arial" w:hAnsi="Arial" w:cs="Arial"/>
                <w:b/>
                <w:color w:val="000000" w:themeColor="text1"/>
              </w:rPr>
            </w:pPr>
          </w:p>
        </w:tc>
      </w:tr>
    </w:tbl>
    <w:p w14:paraId="3E467804" w14:textId="77777777" w:rsidR="006A4588" w:rsidRPr="002B6779" w:rsidRDefault="006A458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0771077" w14:textId="77777777" w:rsidR="006A4588" w:rsidRPr="00D36F2E" w:rsidRDefault="006A458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2BF64FE" w14:textId="77777777" w:rsidR="008D15FD" w:rsidRDefault="006A4588">
      <w:pPr>
        <w:spacing w:before="225" w:after="225" w:line="240" w:lineRule="auto"/>
      </w:pPr>
      <w:r>
        <w:rPr>
          <w:rFonts w:ascii="Arial" w:hAnsi="Arial" w:cs="Arial"/>
          <w:color w:val="000000"/>
          <w:sz w:val="18"/>
          <w:szCs w:val="18"/>
        </w:rPr>
        <w:t>Nakup endoskopske opreme: bronhoskop, kolonoskop in gastroskop, ki je bila odobrena v planu nabave opreme v letu 2026.</w:t>
      </w:r>
    </w:p>
    <w:p w14:paraId="63925437" w14:textId="08AD5C63"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Na podlagi Zakona o javnem naročanju (ZJN-3;  Uradni list RS, št. 91/15, 14/18, 121/21, 10/22, 74/22 – odl. US, 100/22 – ZNUZSZS, 28/23</w:t>
      </w:r>
      <w:r w:rsidR="005C5218">
        <w:rPr>
          <w:rFonts w:ascii="Arial" w:hAnsi="Arial" w:cs="Arial"/>
          <w:color w:val="000000"/>
          <w:sz w:val="18"/>
          <w:szCs w:val="18"/>
        </w:rPr>
        <w:t xml:space="preserve">, </w:t>
      </w:r>
      <w:r>
        <w:rPr>
          <w:rFonts w:ascii="Arial" w:hAnsi="Arial" w:cs="Arial"/>
          <w:color w:val="000000"/>
          <w:sz w:val="18"/>
          <w:szCs w:val="18"/>
        </w:rPr>
        <w:t>88/23-ZOPNN-F</w:t>
      </w:r>
      <w:r w:rsidR="005C5218">
        <w:rPr>
          <w:rFonts w:ascii="Arial" w:hAnsi="Arial" w:cs="Arial"/>
          <w:color w:val="000000"/>
          <w:sz w:val="18"/>
          <w:szCs w:val="18"/>
        </w:rPr>
        <w:t xml:space="preserve"> </w:t>
      </w:r>
      <w:r w:rsidR="005C5218" w:rsidRPr="005C5218">
        <w:rPr>
          <w:rFonts w:ascii="Arial" w:hAnsi="Arial" w:cs="Arial"/>
          <w:color w:val="000000"/>
          <w:sz w:val="18"/>
          <w:szCs w:val="18"/>
        </w:rPr>
        <w:t>in </w:t>
      </w:r>
      <w:hyperlink r:id="rId10" w:tgtFrame="_blank" w:tooltip="Zakon o objavljanju v Uradnem listu Republike Slovenije (ZOUL)" w:history="1">
        <w:r w:rsidR="005C5218" w:rsidRPr="005C5218">
          <w:rPr>
            <w:rStyle w:val="Hiperpovezava"/>
            <w:rFonts w:ascii="Arial" w:hAnsi="Arial" w:cs="Arial"/>
            <w:sz w:val="18"/>
            <w:szCs w:val="18"/>
          </w:rPr>
          <w:t>83/25</w:t>
        </w:r>
      </w:hyperlink>
      <w:r w:rsidR="005C5218" w:rsidRPr="005C5218">
        <w:rPr>
          <w:rFonts w:ascii="Arial" w:hAnsi="Arial" w:cs="Arial"/>
          <w:color w:val="000000"/>
          <w:sz w:val="18"/>
          <w:szCs w:val="18"/>
        </w:rPr>
        <w:t> –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720F5909" w14:textId="77777777" w:rsidR="005C5218" w:rsidRDefault="005C5218">
      <w:pPr>
        <w:spacing w:before="225" w:after="225" w:line="240" w:lineRule="auto"/>
        <w:jc w:val="both"/>
      </w:pPr>
    </w:p>
    <w:p w14:paraId="7FB5AA0D" w14:textId="4D36C708"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w:t>
      </w:r>
      <w:r w:rsidR="00F06ADA">
        <w:rPr>
          <w:rFonts w:ascii="Arial" w:hAnsi="Arial" w:cs="Arial"/>
          <w:color w:val="000000"/>
          <w:sz w:val="18"/>
          <w:szCs w:val="18"/>
        </w:rPr>
        <w:t xml:space="preserve">dobava in montaža </w:t>
      </w:r>
      <w:r>
        <w:rPr>
          <w:rFonts w:ascii="Arial" w:hAnsi="Arial" w:cs="Arial"/>
          <w:color w:val="000000"/>
          <w:sz w:val="18"/>
          <w:szCs w:val="18"/>
        </w:rPr>
        <w:t>ENDOSKOPSK</w:t>
      </w:r>
      <w:r w:rsidR="00F06ADA">
        <w:rPr>
          <w:rFonts w:ascii="Arial" w:hAnsi="Arial" w:cs="Arial"/>
          <w:color w:val="000000"/>
          <w:sz w:val="18"/>
          <w:szCs w:val="18"/>
        </w:rPr>
        <w:t>E</w:t>
      </w:r>
      <w:r>
        <w:rPr>
          <w:rFonts w:ascii="Arial" w:hAnsi="Arial" w:cs="Arial"/>
          <w:color w:val="000000"/>
          <w:sz w:val="18"/>
          <w:szCs w:val="18"/>
        </w:rPr>
        <w:t xml:space="preserve"> OPREM</w:t>
      </w:r>
      <w:r w:rsidR="00F06ADA">
        <w:rPr>
          <w:rFonts w:ascii="Arial" w:hAnsi="Arial" w:cs="Arial"/>
          <w:color w:val="000000"/>
          <w:sz w:val="18"/>
          <w:szCs w:val="18"/>
        </w:rPr>
        <w:t>E</w:t>
      </w:r>
      <w:r w:rsidR="00731610">
        <w:rPr>
          <w:rFonts w:ascii="Arial" w:hAnsi="Arial" w:cs="Arial"/>
          <w:color w:val="000000"/>
          <w:sz w:val="18"/>
          <w:szCs w:val="18"/>
        </w:rPr>
        <w:t xml:space="preserve"> ZA GINEKOLOGIJO</w:t>
      </w:r>
      <w:r w:rsidR="00F06ADA">
        <w:rPr>
          <w:rFonts w:ascii="Arial" w:hAnsi="Arial" w:cs="Arial"/>
          <w:color w:val="000000"/>
          <w:sz w:val="18"/>
          <w:szCs w:val="18"/>
        </w:rPr>
        <w:t>:</w:t>
      </w:r>
    </w:p>
    <w:p w14:paraId="06A8AFD4" w14:textId="760EB95F" w:rsidR="00F06ADA" w:rsidRDefault="00731610" w:rsidP="00033B15">
      <w:pPr>
        <w:pStyle w:val="Odstavekseznama"/>
        <w:numPr>
          <w:ilvl w:val="0"/>
          <w:numId w:val="42"/>
        </w:numPr>
        <w:spacing w:before="225" w:after="225" w:line="240" w:lineRule="auto"/>
        <w:jc w:val="both"/>
        <w:rPr>
          <w:rFonts w:ascii="Arial" w:hAnsi="Arial" w:cs="Arial"/>
          <w:color w:val="000000"/>
          <w:sz w:val="18"/>
          <w:szCs w:val="18"/>
        </w:rPr>
      </w:pPr>
      <w:r>
        <w:rPr>
          <w:rFonts w:ascii="Arial" w:hAnsi="Arial" w:cs="Arial"/>
          <w:color w:val="000000"/>
          <w:sz w:val="18"/>
          <w:szCs w:val="18"/>
        </w:rPr>
        <w:t>HISTEROSKOP</w:t>
      </w:r>
    </w:p>
    <w:p w14:paraId="0DFE61FF" w14:textId="2DEA55FE" w:rsidR="005C5218" w:rsidRDefault="00731610" w:rsidP="00033B15">
      <w:pPr>
        <w:pStyle w:val="Odstavekseznama"/>
        <w:numPr>
          <w:ilvl w:val="0"/>
          <w:numId w:val="42"/>
        </w:numPr>
        <w:spacing w:before="225" w:after="225" w:line="240" w:lineRule="auto"/>
        <w:jc w:val="both"/>
        <w:rPr>
          <w:rFonts w:ascii="Arial" w:hAnsi="Arial" w:cs="Arial"/>
          <w:color w:val="000000"/>
          <w:sz w:val="18"/>
          <w:szCs w:val="18"/>
        </w:rPr>
      </w:pPr>
      <w:r>
        <w:rPr>
          <w:rFonts w:ascii="Arial" w:hAnsi="Arial" w:cs="Arial"/>
          <w:color w:val="000000"/>
          <w:sz w:val="18"/>
          <w:szCs w:val="18"/>
        </w:rPr>
        <w:t>CISTOSKOP</w:t>
      </w:r>
    </w:p>
    <w:p w14:paraId="7749C063" w14:textId="77777777" w:rsidR="008D15FD" w:rsidRDefault="006A4588">
      <w:pPr>
        <w:spacing w:before="225" w:after="225" w:line="240" w:lineRule="auto"/>
        <w:jc w:val="both"/>
      </w:pPr>
      <w:r>
        <w:rPr>
          <w:rFonts w:ascii="Arial" w:hAnsi="Arial" w:cs="Arial"/>
          <w:color w:val="000000"/>
          <w:sz w:val="18"/>
          <w:szCs w:val="18"/>
        </w:rPr>
        <w:t>Delitev naročila na sklope: naročilo se oddaja celovito.</w:t>
      </w:r>
    </w:p>
    <w:p w14:paraId="590B3830" w14:textId="49239D86" w:rsidR="005C5218" w:rsidRPr="00731610"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14:paraId="0785F04A"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85FED79" w14:textId="25500D75" w:rsidR="006A4588" w:rsidRDefault="006A4588" w:rsidP="002133D4">
      <w:pPr>
        <w:pStyle w:val="Paragraf"/>
        <w:spacing w:line="240" w:lineRule="auto"/>
        <w:rPr>
          <w:rFonts w:ascii="Arial" w:hAnsi="Arial" w:cs="Arial"/>
        </w:rPr>
      </w:pPr>
      <w:r>
        <w:rPr>
          <w:rFonts w:ascii="Arial" w:hAnsi="Arial" w:cs="Arial"/>
        </w:rPr>
        <w:t xml:space="preserve">Kontaktna oseba: </w:t>
      </w:r>
      <w:r w:rsidR="00731610">
        <w:rPr>
          <w:rFonts w:ascii="Arial" w:hAnsi="Arial" w:cs="Arial"/>
        </w:rPr>
        <w:t>Barbara Slak Turk</w:t>
      </w:r>
    </w:p>
    <w:p w14:paraId="53260356" w14:textId="60373425" w:rsidR="006A4588" w:rsidRDefault="006A4588" w:rsidP="002133D4">
      <w:pPr>
        <w:pStyle w:val="Paragraf"/>
        <w:spacing w:line="240" w:lineRule="auto"/>
        <w:rPr>
          <w:rFonts w:ascii="Arial" w:hAnsi="Arial" w:cs="Arial"/>
        </w:rPr>
      </w:pPr>
      <w:r>
        <w:rPr>
          <w:rFonts w:ascii="Arial" w:hAnsi="Arial" w:cs="Arial"/>
        </w:rPr>
        <w:t xml:space="preserve">E-poštni naslov: </w:t>
      </w:r>
      <w:r w:rsidR="00731610">
        <w:rPr>
          <w:rFonts w:ascii="Arial" w:hAnsi="Arial" w:cs="Arial"/>
        </w:rPr>
        <w:t>barbara.turk-slak</w:t>
      </w:r>
      <w:r w:rsidRPr="00445A62">
        <w:rPr>
          <w:rFonts w:ascii="Arial" w:hAnsi="Arial" w:cs="Arial"/>
        </w:rPr>
        <w:t>@sb-nm.si</w:t>
      </w:r>
    </w:p>
    <w:p w14:paraId="745AE5E9" w14:textId="43780C48" w:rsidR="006A4588" w:rsidRDefault="006A458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731610">
        <w:rPr>
          <w:rFonts w:ascii="Arial" w:hAnsi="Arial" w:cs="Arial"/>
        </w:rPr>
        <w:t>135</w:t>
      </w:r>
    </w:p>
    <w:p w14:paraId="5E331C85"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6507F24" w14:textId="77777777" w:rsidR="005C5218" w:rsidRDefault="005C5218">
      <w:pPr>
        <w:spacing w:before="225" w:after="225" w:line="240" w:lineRule="auto"/>
        <w:jc w:val="both"/>
      </w:pPr>
    </w:p>
    <w:p w14:paraId="69DA0456"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F4AE8E0" w14:textId="77777777" w:rsidR="005C5218" w:rsidRDefault="005C5218" w:rsidP="002133D4">
      <w:pPr>
        <w:spacing w:before="120" w:after="120"/>
        <w:jc w:val="both"/>
        <w:rPr>
          <w:rFonts w:ascii="Arial" w:hAnsi="Arial" w:cs="Arial"/>
          <w:sz w:val="18"/>
          <w:szCs w:val="18"/>
        </w:rPr>
      </w:pPr>
    </w:p>
    <w:p w14:paraId="6BE55844" w14:textId="392A855C" w:rsidR="006A4588" w:rsidRDefault="006A458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D15FD" w14:paraId="1389EC42" w14:textId="77777777">
        <w:tc>
          <w:tcPr>
            <w:tcW w:w="0" w:type="auto"/>
            <w:tcMar>
              <w:top w:w="0" w:type="auto"/>
              <w:bottom w:w="0" w:type="auto"/>
            </w:tcMar>
          </w:tcPr>
          <w:p w14:paraId="587820AA" w14:textId="77777777" w:rsidR="008D15FD" w:rsidRDefault="006A4588" w:rsidP="006A4588">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D3952EE" w14:textId="77777777" w:rsidR="008D15FD" w:rsidRDefault="006A4588">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B2F3BB9" w14:textId="77777777" w:rsidR="008D15FD" w:rsidRDefault="006A4588">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E12D1B8" w14:textId="77777777" w:rsidR="008D15FD" w:rsidRDefault="006A4588">
      <w:pPr>
        <w:spacing w:before="225" w:after="225" w:line="240" w:lineRule="auto"/>
        <w:jc w:val="both"/>
      </w:pPr>
      <w:r>
        <w:rPr>
          <w:rFonts w:ascii="Arial" w:hAnsi="Arial" w:cs="Arial"/>
          <w:color w:val="000000"/>
          <w:sz w:val="18"/>
          <w:szCs w:val="18"/>
        </w:rPr>
        <w:lastRenderedPageBreak/>
        <w:t>Za oddajo ponudb je zahtevano eno od s strani kvalificiranega overitelja izdano digitalno potrdilo: SIGEN-CA (www.sigen-ca.si), POŠTA®CA (postarca.posta.si), HALCOM-CA (www.halcom.si), AC NLB (www.nlb.si).</w:t>
      </w:r>
    </w:p>
    <w:p w14:paraId="23044B73" w14:textId="77777777" w:rsidR="008D15FD" w:rsidRDefault="006A4588">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6CF38D1" w14:textId="77777777" w:rsidR="008D15FD" w:rsidRDefault="006A4588">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C3930E"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Po preteku roka za predložitev ponudb ponudbe ne bo več mogoče oddati.</w:t>
      </w:r>
    </w:p>
    <w:p w14:paraId="672CCE4F" w14:textId="77777777" w:rsidR="005C5218" w:rsidRDefault="005C5218">
      <w:pPr>
        <w:spacing w:before="225" w:after="225" w:line="240" w:lineRule="auto"/>
        <w:jc w:val="both"/>
      </w:pPr>
    </w:p>
    <w:p w14:paraId="17ED2D92"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0F9F756" w14:textId="77777777" w:rsidR="006A4588" w:rsidRPr="00445A62" w:rsidRDefault="006A4588"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09241B0" w14:textId="77777777" w:rsidR="006A4588" w:rsidRPr="00445A62" w:rsidRDefault="006A4588" w:rsidP="005747CB">
      <w:pPr>
        <w:spacing w:before="120" w:after="120"/>
        <w:jc w:val="both"/>
        <w:rPr>
          <w:rFonts w:ascii="Arial" w:hAnsi="Arial" w:cs="Arial"/>
          <w:b/>
          <w:sz w:val="18"/>
          <w:szCs w:val="18"/>
        </w:rPr>
      </w:pPr>
      <w:r>
        <w:rPr>
          <w:rFonts w:ascii="Arial" w:hAnsi="Arial" w:cs="Arial"/>
          <w:b/>
          <w:sz w:val="18"/>
          <w:szCs w:val="18"/>
        </w:rPr>
        <w:t>Spletna aplikacija e-JN</w:t>
      </w:r>
    </w:p>
    <w:p w14:paraId="07228FFA" w14:textId="53FA2D41" w:rsidR="005C5218"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Odpiranje poteka tako, da informacijski sistem e-JN samod</w:t>
      </w:r>
      <w:r w:rsidR="005C5218">
        <w:rPr>
          <w:rFonts w:ascii="Arial" w:hAnsi="Arial" w:cs="Arial"/>
          <w:color w:val="000000"/>
          <w:sz w:val="18"/>
          <w:szCs w:val="18"/>
        </w:rPr>
        <w:t>e</w:t>
      </w:r>
      <w:r>
        <w:rPr>
          <w:rFonts w:ascii="Arial" w:hAnsi="Arial" w:cs="Arial"/>
          <w:color w:val="000000"/>
          <w:sz w:val="18"/>
          <w:szCs w:val="18"/>
        </w:rPr>
        <w:t>jeno ob uri, ki je določena za javno odpiranje ponudb, prikaže podatke o ponudniku, o variantah, če so bile zahtevane oziroma dovoljene, ter omogoči dostop do pdf dokumenta, ki ga ponudnik naloži v sistem e-JN pod razdelek »Pr</w:t>
      </w:r>
    </w:p>
    <w:p w14:paraId="55EEAD31" w14:textId="03A5B522"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edračun«. Javna objava se avtomatično zaključi po preteku 60 minut. Ponudniki, ki so oddali ponudbe, imajo te podatke v informacijskem sistemu e-JN na razpolago v razdelku »Zapisnik o odpiranju ponudb«.</w:t>
      </w:r>
    </w:p>
    <w:p w14:paraId="0520C443" w14:textId="77777777" w:rsidR="005C5218" w:rsidRDefault="005C5218">
      <w:pPr>
        <w:spacing w:before="225" w:after="225" w:line="240" w:lineRule="auto"/>
        <w:jc w:val="both"/>
      </w:pPr>
    </w:p>
    <w:p w14:paraId="4077153E"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376C4FD" w14:textId="77777777" w:rsidR="006A4588" w:rsidRPr="00445A62" w:rsidRDefault="006A458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6E6FF31A"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44A2FF57" w14:textId="77777777" w:rsidR="005C5218" w:rsidRDefault="005C5218">
      <w:pPr>
        <w:spacing w:before="225" w:after="225" w:line="240" w:lineRule="auto"/>
        <w:jc w:val="both"/>
      </w:pPr>
    </w:p>
    <w:p w14:paraId="57CE1A70"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8D92D68" w14:textId="77777777" w:rsidR="006A4588" w:rsidRPr="00445A62" w:rsidRDefault="006A458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EAFA5C7"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7CD8591" w14:textId="77777777" w:rsidR="005C5218" w:rsidRDefault="005C5218">
      <w:pPr>
        <w:spacing w:before="225" w:after="225" w:line="240" w:lineRule="auto"/>
        <w:jc w:val="both"/>
      </w:pPr>
    </w:p>
    <w:p w14:paraId="1377A993"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0B11D8D" w14:textId="77777777" w:rsidR="008D15FD" w:rsidRDefault="006A458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D15FD" w14:paraId="68C7DEFF" w14:textId="77777777">
        <w:tc>
          <w:tcPr>
            <w:tcW w:w="0" w:type="auto"/>
            <w:tcMar>
              <w:top w:w="0" w:type="auto"/>
              <w:bottom w:w="0" w:type="auto"/>
            </w:tcMar>
          </w:tcPr>
          <w:p w14:paraId="55C7B06B" w14:textId="77777777" w:rsidR="008D15FD" w:rsidRDefault="006A4588" w:rsidP="006A4588">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6C2CC94" w14:textId="77777777" w:rsidR="008D15FD" w:rsidRDefault="006A4588">
      <w:pPr>
        <w:spacing w:before="225" w:after="225" w:line="240" w:lineRule="auto"/>
      </w:pPr>
      <w:r>
        <w:rPr>
          <w:rFonts w:ascii="Arial" w:hAnsi="Arial" w:cs="Arial"/>
          <w:color w:val="000000"/>
          <w:sz w:val="18"/>
          <w:szCs w:val="18"/>
        </w:rPr>
        <w:lastRenderedPageBreak/>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A2F31D8" w14:textId="77777777" w:rsidR="008D15FD" w:rsidRDefault="006A4588">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F97EA68" w14:textId="77777777" w:rsidR="008D15FD" w:rsidRDefault="006A4588">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20887CD" w14:textId="77777777" w:rsidR="006A4588" w:rsidRPr="00BB1848" w:rsidRDefault="006A4588" w:rsidP="00872C8A">
      <w:pPr>
        <w:pStyle w:val="Paragraf"/>
        <w:spacing w:before="0" w:after="0"/>
        <w:rPr>
          <w:rFonts w:cs="Arial"/>
        </w:rPr>
      </w:pPr>
    </w:p>
    <w:p w14:paraId="6C4E8C27" w14:textId="77777777" w:rsidR="006A4588" w:rsidRPr="00445A62" w:rsidRDefault="006A4588" w:rsidP="001761E6">
      <w:pPr>
        <w:pStyle w:val="Paragraf"/>
        <w:spacing w:before="0" w:after="0"/>
        <w:jc w:val="both"/>
        <w:rPr>
          <w:rFonts w:ascii="Arial" w:hAnsi="Arial" w:cs="Arial"/>
        </w:rPr>
      </w:pPr>
    </w:p>
    <w:p w14:paraId="1C63955A" w14:textId="1E3B89D0" w:rsidR="008D15FD" w:rsidRDefault="006A4588">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10365">
        <w:rPr>
          <w:rFonts w:ascii="Arial" w:hAnsi="Arial" w:cs="Arial"/>
          <w:color w:val="000000"/>
          <w:sz w:val="18"/>
          <w:szCs w:val="18"/>
        </w:rPr>
        <w:t>26</w:t>
      </w:r>
      <w:r>
        <w:rPr>
          <w:rFonts w:ascii="Arial" w:hAnsi="Arial" w:cs="Arial"/>
          <w:color w:val="000000"/>
          <w:sz w:val="18"/>
          <w:szCs w:val="18"/>
        </w:rPr>
        <w:t>.0</w:t>
      </w:r>
      <w:r w:rsidR="00731610">
        <w:rPr>
          <w:rFonts w:ascii="Arial" w:hAnsi="Arial" w:cs="Arial"/>
          <w:color w:val="000000"/>
          <w:sz w:val="18"/>
          <w:szCs w:val="18"/>
        </w:rPr>
        <w:t>8</w:t>
      </w:r>
      <w:r>
        <w:rPr>
          <w:rFonts w:ascii="Arial" w:hAnsi="Arial" w:cs="Arial"/>
          <w:color w:val="000000"/>
          <w:sz w:val="18"/>
          <w:szCs w:val="18"/>
        </w:rPr>
        <w:t>.2026</w:t>
      </w:r>
      <w:r>
        <w:rPr>
          <w:rFonts w:ascii="Arial" w:hAnsi="Arial" w:cs="Arial"/>
          <w:color w:val="000000"/>
          <w:sz w:val="18"/>
          <w:szCs w:val="18"/>
        </w:rPr>
        <w:br/>
        <w:t>Kraj: Novo mesto</w:t>
      </w:r>
    </w:p>
    <w:p w14:paraId="0CA78848" w14:textId="77777777" w:rsidR="00731610" w:rsidRDefault="00731610">
      <w:pPr>
        <w:spacing w:after="0" w:line="240" w:lineRule="auto"/>
        <w:rPr>
          <w:color w:val="000000"/>
          <w:sz w:val="18"/>
          <w:szCs w:val="18"/>
        </w:rPr>
      </w:pPr>
    </w:p>
    <w:p w14:paraId="06586796" w14:textId="77777777" w:rsidR="00731610" w:rsidRDefault="0073161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D15FD" w14:paraId="0033AF68" w14:textId="77777777">
        <w:trPr>
          <w:cantSplit/>
        </w:trPr>
        <w:tc>
          <w:tcPr>
            <w:tcW w:w="0" w:type="auto"/>
            <w:tcMar>
              <w:top w:w="135" w:type="dxa"/>
              <w:bottom w:w="135" w:type="dxa"/>
            </w:tcMar>
            <w:vAlign w:val="center"/>
          </w:tcPr>
          <w:p w14:paraId="336567CD" w14:textId="77777777" w:rsidR="008D15FD" w:rsidRDefault="006A4588">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44BEF99" w14:textId="77777777" w:rsidR="008D15FD" w:rsidRDefault="006A4588">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9DCCEB2" w14:textId="77777777" w:rsidR="008D15FD" w:rsidRDefault="008D15FD">
      <w:pPr>
        <w:sectPr w:rsidR="008D15FD" w:rsidSect="006E7A2B">
          <w:headerReference w:type="default" r:id="rId11"/>
          <w:footerReference w:type="default" r:id="rId12"/>
          <w:pgSz w:w="11906" w:h="16838"/>
          <w:pgMar w:top="1418" w:right="1418" w:bottom="1418" w:left="1418" w:header="567" w:footer="596" w:gutter="0"/>
          <w:cols w:space="708"/>
          <w:docGrid w:linePitch="360"/>
        </w:sectPr>
      </w:pPr>
    </w:p>
    <w:p w14:paraId="06F25910" w14:textId="77777777" w:rsidR="006A4588" w:rsidRPr="00EF740C" w:rsidRDefault="006A458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A4F66DF" w14:textId="77777777" w:rsidR="006A4588" w:rsidRDefault="006A458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D15FD" w14:paraId="3899D3CD" w14:textId="77777777">
        <w:tc>
          <w:tcPr>
            <w:tcW w:w="0" w:type="auto"/>
            <w:shd w:val="clear" w:color="auto" w:fill="000000"/>
            <w:tcMar>
              <w:top w:w="150" w:type="dxa"/>
              <w:bottom w:w="150" w:type="dxa"/>
            </w:tcMar>
            <w:vAlign w:val="center"/>
          </w:tcPr>
          <w:p w14:paraId="732A4B5B" w14:textId="77777777" w:rsidR="008D15FD" w:rsidRDefault="006A4588">
            <w:r>
              <w:rPr>
                <w:rFonts w:ascii="Arial" w:hAnsi="Arial" w:cs="Arial"/>
                <w:b/>
                <w:bCs/>
                <w:color w:val="FFFFFF"/>
                <w:position w:val="-2"/>
                <w:sz w:val="18"/>
                <w:szCs w:val="18"/>
                <w:shd w:val="clear" w:color="auto" w:fill="000000"/>
              </w:rPr>
              <w:t>1. Splošna navodila</w:t>
            </w:r>
          </w:p>
        </w:tc>
      </w:tr>
    </w:tbl>
    <w:p w14:paraId="005F2F20" w14:textId="77777777" w:rsidR="008D15FD" w:rsidRDefault="006A458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E9F9552" w14:textId="77777777" w:rsidR="008D15FD" w:rsidRDefault="006A458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B305B8F" w14:textId="77777777" w:rsidR="008D15FD" w:rsidRDefault="006A458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9354CF8" w14:textId="77777777" w:rsidR="008D15FD" w:rsidRDefault="006A4588">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CD6C600" w14:textId="77777777" w:rsidR="008D15FD" w:rsidRDefault="006A4588">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676A3E0" w14:textId="77777777" w:rsidR="008D15FD" w:rsidRDefault="006A458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07992DB" w14:textId="77777777" w:rsidR="008D15FD" w:rsidRDefault="006A4588">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303A42A" w14:textId="77777777" w:rsidR="008D15FD" w:rsidRDefault="008D15F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D15FD" w14:paraId="7281251B" w14:textId="77777777">
        <w:tc>
          <w:tcPr>
            <w:tcW w:w="0" w:type="auto"/>
            <w:shd w:val="clear" w:color="auto" w:fill="000000"/>
            <w:tcMar>
              <w:top w:w="150" w:type="dxa"/>
              <w:bottom w:w="150" w:type="dxa"/>
            </w:tcMar>
            <w:vAlign w:val="center"/>
          </w:tcPr>
          <w:p w14:paraId="7DBDB978" w14:textId="77777777" w:rsidR="008D15FD" w:rsidRDefault="006A4588">
            <w:r>
              <w:rPr>
                <w:rFonts w:ascii="Arial" w:hAnsi="Arial" w:cs="Arial"/>
                <w:b/>
                <w:bCs/>
                <w:color w:val="FFFFFF"/>
                <w:position w:val="-2"/>
                <w:sz w:val="18"/>
                <w:szCs w:val="18"/>
                <w:shd w:val="clear" w:color="auto" w:fill="000000"/>
              </w:rPr>
              <w:t>2. Zakoni in predpisi</w:t>
            </w:r>
          </w:p>
        </w:tc>
      </w:tr>
    </w:tbl>
    <w:p w14:paraId="5F796808" w14:textId="77777777" w:rsidR="008D15FD" w:rsidRDefault="006A4588">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D15FD" w14:paraId="736C40D7" w14:textId="77777777">
        <w:tc>
          <w:tcPr>
            <w:tcW w:w="0" w:type="auto"/>
            <w:tcMar>
              <w:top w:w="0" w:type="auto"/>
              <w:bottom w:w="0" w:type="auto"/>
            </w:tcMar>
          </w:tcPr>
          <w:p w14:paraId="4F98D20C"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34BEF9B7"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D7EB5C7"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21105409"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A748E5A"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485C533"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AEAF957"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B0067D3" w14:textId="77777777" w:rsidR="008D15FD" w:rsidRDefault="006A4588">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99BDCE5" w14:textId="290962AB" w:rsidR="008D15FD" w:rsidRDefault="00E6730F">
      <w:pPr>
        <w:spacing w:before="225" w:after="225" w:line="240" w:lineRule="auto"/>
      </w:pPr>
      <w:r>
        <w:rPr>
          <w:rFonts w:ascii="Arial" w:hAnsi="Arial" w:cs="Arial"/>
          <w:color w:val="000000"/>
          <w:sz w:val="18"/>
          <w:szCs w:val="18"/>
        </w:rPr>
        <w:t xml:space="preserve">Ponudnik </w:t>
      </w:r>
      <w:r w:rsidR="006A4588">
        <w:rPr>
          <w:rFonts w:ascii="Arial" w:hAnsi="Arial" w:cs="Arial"/>
          <w:color w:val="000000"/>
          <w:sz w:val="18"/>
          <w:szCs w:val="18"/>
        </w:rPr>
        <w:t xml:space="preserve">mora </w:t>
      </w:r>
      <w:r>
        <w:rPr>
          <w:rFonts w:ascii="Arial" w:hAnsi="Arial" w:cs="Arial"/>
          <w:color w:val="000000"/>
          <w:sz w:val="18"/>
          <w:szCs w:val="18"/>
        </w:rPr>
        <w:t>na zato pripravljenem obrazcu</w:t>
      </w:r>
      <w:r w:rsidR="009A6492">
        <w:rPr>
          <w:rFonts w:ascii="Arial" w:hAnsi="Arial" w:cs="Arial"/>
          <w:color w:val="000000"/>
          <w:sz w:val="18"/>
          <w:szCs w:val="18"/>
        </w:rPr>
        <w:t xml:space="preserve">, ki je del </w:t>
      </w:r>
      <w:r w:rsidR="006A4588">
        <w:rPr>
          <w:rFonts w:ascii="Arial" w:hAnsi="Arial" w:cs="Arial"/>
          <w:color w:val="000000"/>
          <w:sz w:val="18"/>
          <w:szCs w:val="18"/>
        </w:rPr>
        <w:t>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8D15FD" w14:paraId="46974B09" w14:textId="77777777">
        <w:tc>
          <w:tcPr>
            <w:tcW w:w="0" w:type="auto"/>
            <w:tcMar>
              <w:top w:w="0" w:type="auto"/>
              <w:bottom w:w="0" w:type="auto"/>
            </w:tcMar>
          </w:tcPr>
          <w:p w14:paraId="6B7635D3" w14:textId="77777777" w:rsidR="008D15FD" w:rsidRDefault="006A4588" w:rsidP="006A4588">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0FBCA94" w14:textId="77777777" w:rsidR="008D15FD" w:rsidRDefault="006A4588" w:rsidP="006A4588">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52665BF" w14:textId="77777777" w:rsidR="008D15FD" w:rsidRDefault="006A4588">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1D1A232F" w14:textId="77777777" w:rsidR="008D15FD" w:rsidRDefault="006A4588">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EC490E7" w14:textId="77777777" w:rsidR="008D15FD" w:rsidRDefault="006A4588">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5F7A4B1" w14:textId="77777777" w:rsidR="008D15FD" w:rsidRDefault="006A4588">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D15FD" w14:paraId="4EDF095D" w14:textId="77777777">
        <w:tc>
          <w:tcPr>
            <w:tcW w:w="0" w:type="auto"/>
            <w:shd w:val="clear" w:color="auto" w:fill="000000"/>
            <w:tcMar>
              <w:top w:w="150" w:type="dxa"/>
              <w:bottom w:w="150" w:type="dxa"/>
            </w:tcMar>
            <w:vAlign w:val="center"/>
          </w:tcPr>
          <w:p w14:paraId="2875EBAD" w14:textId="77777777" w:rsidR="008D15FD" w:rsidRDefault="006A4588">
            <w:r>
              <w:rPr>
                <w:rFonts w:ascii="Arial" w:hAnsi="Arial" w:cs="Arial"/>
                <w:b/>
                <w:bCs/>
                <w:color w:val="FFFFFF"/>
                <w:position w:val="-2"/>
                <w:sz w:val="18"/>
                <w:szCs w:val="18"/>
                <w:shd w:val="clear" w:color="auto" w:fill="000000"/>
              </w:rPr>
              <w:t>3. Navodilo za oddajo elektronske ponudbe</w:t>
            </w:r>
          </w:p>
        </w:tc>
      </w:tr>
    </w:tbl>
    <w:p w14:paraId="5D77137E" w14:textId="77777777" w:rsidR="008D15FD" w:rsidRDefault="006A4588">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3" w:history="1">
        <w:r>
          <w:rPr>
            <w:rFonts w:ascii="Arial" w:hAnsi="Arial" w:cs="Arial"/>
            <w:color w:val="0000CC"/>
            <w:sz w:val="18"/>
            <w:szCs w:val="18"/>
            <w:u w:val="single"/>
          </w:rPr>
          <w:t>http://www.djn.mju.gov.si/elektronska-oddaja-ponudb-informacije-za-ponudnike</w:t>
        </w:r>
      </w:hyperlink>
    </w:p>
    <w:tbl>
      <w:tblPr>
        <w:tblStyle w:val="NormalTablePHPDOCX"/>
        <w:tblW w:w="5000" w:type="pct"/>
        <w:tblInd w:w="108" w:type="dxa"/>
        <w:tblLook w:val="04A0" w:firstRow="1" w:lastRow="0" w:firstColumn="1" w:lastColumn="0" w:noHBand="0" w:noVBand="1"/>
      </w:tblPr>
      <w:tblGrid>
        <w:gridCol w:w="9070"/>
      </w:tblGrid>
      <w:tr w:rsidR="008D15FD" w14:paraId="6CFD239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8D15FD" w14:paraId="42DBBB6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8D15FD" w14:paraId="04601C3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8D15FD" w14:paraId="7285348A"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8D15FD" w14:paraId="7FB6342C" w14:textId="77777777">
                                <w:tc>
                                  <w:tcPr>
                                    <w:tcW w:w="0" w:type="auto"/>
                                    <w:tcMar>
                                      <w:top w:w="0" w:type="auto"/>
                                      <w:bottom w:w="0" w:type="auto"/>
                                    </w:tcMar>
                                    <w:vAlign w:val="center"/>
                                  </w:tcPr>
                                  <w:p w14:paraId="3C33B964" w14:textId="77777777" w:rsidR="008D15FD" w:rsidRDefault="006A4588">
                                    <w:pPr>
                                      <w:spacing w:before="135" w:after="135"/>
                                      <w:jc w:val="both"/>
                                      <w:textAlignment w:val="center"/>
                                    </w:pPr>
                                    <w:r>
                                      <w:rPr>
                                        <w:rFonts w:ascii="Arial" w:hAnsi="Arial" w:cs="Arial"/>
                                        <w:color w:val="000000"/>
                                        <w:position w:val="-2"/>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Look w:val="04A0" w:firstRow="1" w:lastRow="0" w:firstColumn="1" w:lastColumn="0" w:noHBand="0" w:noVBand="1"/>
                                    </w:tblPr>
                                    <w:tblGrid>
                                      <w:gridCol w:w="7990"/>
                                    </w:tblGrid>
                                    <w:tr w:rsidR="008D15FD" w14:paraId="0F178B2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774"/>
                                          </w:tblGrid>
                                          <w:tr w:rsidR="008D15FD" w14:paraId="1E0C8ED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558"/>
                                                </w:tblGrid>
                                                <w:tr w:rsidR="008D15FD" w14:paraId="0EBC16F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342"/>
                                                      </w:tblGrid>
                                                      <w:tr w:rsidR="008D15FD" w14:paraId="69D38EC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126"/>
                                                            </w:tblGrid>
                                                            <w:tr w:rsidR="008D15FD" w14:paraId="4132A888" w14:textId="77777777">
                                                              <w:tc>
                                                                <w:tcPr>
                                                                  <w:tcW w:w="0" w:type="auto"/>
                                                                  <w:tcMar>
                                                                    <w:top w:w="0" w:type="auto"/>
                                                                    <w:bottom w:w="0" w:type="auto"/>
                                                                  </w:tcMar>
                                                                </w:tcPr>
                                                                <w:p w14:paraId="275C0B65"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112DE1E8"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 razdelek Predračun naloži obrazec št. 1 Ponudba.</w:t>
                                                                  </w:r>
                                                                </w:p>
                                                                <w:p w14:paraId="28404E4F" w14:textId="2D08F1CF"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 xml:space="preserve">Ponudnik v razdelek ESPD </w:t>
                                                                  </w:r>
                                                                  <w:r w:rsidR="00670DBA">
                                                                    <w:rPr>
                                                                      <w:rFonts w:ascii="Arial" w:hAnsi="Arial" w:cs="Arial"/>
                                                                      <w:color w:val="000000"/>
                                                                      <w:position w:val="-2"/>
                                                                      <w:sz w:val="18"/>
                                                                      <w:szCs w:val="18"/>
                                                                    </w:rPr>
                                                                    <w:t xml:space="preserve">ali izjava </w:t>
                                                                  </w:r>
                                                                  <w:r>
                                                                    <w:rPr>
                                                                      <w:rFonts w:ascii="Arial" w:hAnsi="Arial" w:cs="Arial"/>
                                                                      <w:color w:val="000000"/>
                                                                      <w:position w:val="-2"/>
                                                                      <w:sz w:val="18"/>
                                                                      <w:szCs w:val="18"/>
                                                                    </w:rPr>
                                                                    <w:t>naloži obrazec Krovna izjava (v pdf ali xml dat.).</w:t>
                                                                  </w:r>
                                                                </w:p>
                                                                <w:p w14:paraId="4608FC0C"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p w14:paraId="61BA3FE9" w14:textId="64F6FFDC"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 xml:space="preserve">Ponudnik razdelek »Sodelujoči« izpolni in naloži dokumentacijo samo v primeru skupne ponudbe, uporabe zmogljivosti drugih subjektov in/ali podizvajalcev. </w:t>
                                                                  </w:r>
                                                                  <w:r w:rsidR="00434185">
                                                                    <w:rPr>
                                                                      <w:rFonts w:ascii="Arial" w:hAnsi="Arial" w:cs="Arial"/>
                                                                      <w:color w:val="000000"/>
                                                                      <w:position w:val="-2"/>
                                                                      <w:sz w:val="18"/>
                                                                      <w:szCs w:val="18"/>
                                                                    </w:rPr>
                                                                    <w:t>Krovne izjave</w:t>
                                                                  </w:r>
                                                                  <w:r>
                                                                    <w:rPr>
                                                                      <w:rFonts w:ascii="Arial" w:hAnsi="Arial" w:cs="Arial"/>
                                                                      <w:color w:val="000000"/>
                                                                      <w:position w:val="-2"/>
                                                                      <w:sz w:val="18"/>
                                                                      <w:szCs w:val="18"/>
                                                                    </w:rPr>
                                                                    <w:t xml:space="preserve"> vseh sodelujočih ponudnik naloži kot scan izpisanega dokumenta, ročno podpisanega s strani zakonitega zastopnika posameznega sodelujočega partnerja/podizvajalca/subjekta.</w:t>
                                                                  </w:r>
                                                                </w:p>
                                                              </w:tc>
                                                            </w:tr>
                                                          </w:tbl>
                                                          <w:p w14:paraId="78A4EAE0" w14:textId="77777777" w:rsidR="008D15FD" w:rsidRDefault="008D15FD">
                                                            <w:pPr>
                                                              <w:spacing w:before="135" w:after="135"/>
                                                              <w:ind w:left="720"/>
                                                              <w:jc w:val="both"/>
                                                              <w:textAlignment w:val="center"/>
                                                            </w:pPr>
                                                          </w:p>
                                                        </w:tc>
                                                      </w:tr>
                                                    </w:tbl>
                                                    <w:p w14:paraId="74196EC9" w14:textId="77777777" w:rsidR="008D15FD" w:rsidRDefault="008D15FD"/>
                                                  </w:tc>
                                                </w:tr>
                                              </w:tbl>
                                              <w:p w14:paraId="60C91A8D" w14:textId="77777777" w:rsidR="008D15FD" w:rsidRDefault="008D15FD"/>
                                            </w:tc>
                                          </w:tr>
                                        </w:tbl>
                                        <w:p w14:paraId="62D13628" w14:textId="77777777" w:rsidR="008D15FD" w:rsidRDefault="008D15FD"/>
                                      </w:tc>
                                    </w:tr>
                                  </w:tbl>
                                  <w:p w14:paraId="1541285D" w14:textId="77777777" w:rsidR="008D15FD" w:rsidRDefault="008D15FD"/>
                                </w:tc>
                              </w:tr>
                            </w:tbl>
                            <w:p w14:paraId="0BFC8BA0" w14:textId="77777777" w:rsidR="008D15FD" w:rsidRDefault="008D15FD"/>
                          </w:tc>
                        </w:tr>
                      </w:tbl>
                      <w:p w14:paraId="7B3D93E8" w14:textId="77777777" w:rsidR="008D15FD" w:rsidRDefault="008D15FD"/>
                    </w:tc>
                  </w:tr>
                </w:tbl>
                <w:p w14:paraId="7626A02C" w14:textId="77777777" w:rsidR="008D15FD" w:rsidRDefault="008D15FD"/>
              </w:tc>
            </w:tr>
          </w:tbl>
          <w:p w14:paraId="02B175B4" w14:textId="77777777" w:rsidR="008D15FD" w:rsidRDefault="008D15FD"/>
        </w:tc>
      </w:tr>
    </w:tbl>
    <w:p w14:paraId="464BA10A" w14:textId="77777777" w:rsidR="008D15FD" w:rsidRDefault="008D15FD"/>
    <w:tbl>
      <w:tblPr>
        <w:tblStyle w:val="NormalTablePHPDOCX"/>
        <w:tblW w:w="2500" w:type="pct"/>
        <w:tblInd w:w="108" w:type="dxa"/>
        <w:tblLook w:val="04A0" w:firstRow="1" w:lastRow="0" w:firstColumn="1" w:lastColumn="0" w:noHBand="0" w:noVBand="1"/>
      </w:tblPr>
      <w:tblGrid>
        <w:gridCol w:w="4535"/>
      </w:tblGrid>
      <w:tr w:rsidR="008D15FD" w14:paraId="388A1D74" w14:textId="77777777">
        <w:tc>
          <w:tcPr>
            <w:tcW w:w="0" w:type="auto"/>
            <w:shd w:val="clear" w:color="auto" w:fill="000000"/>
            <w:tcMar>
              <w:top w:w="150" w:type="dxa"/>
              <w:bottom w:w="150" w:type="dxa"/>
            </w:tcMar>
            <w:vAlign w:val="center"/>
          </w:tcPr>
          <w:p w14:paraId="5E6DE229" w14:textId="77777777" w:rsidR="008D15FD" w:rsidRDefault="006A4588">
            <w:r>
              <w:rPr>
                <w:rFonts w:ascii="Arial" w:hAnsi="Arial" w:cs="Arial"/>
                <w:b/>
                <w:bCs/>
                <w:color w:val="FFFFFF"/>
                <w:position w:val="-2"/>
                <w:sz w:val="18"/>
                <w:szCs w:val="18"/>
                <w:shd w:val="clear" w:color="auto" w:fill="000000"/>
              </w:rPr>
              <w:t>4. Jezik razpisne dokumentacije in ponudbe ter oblika</w:t>
            </w:r>
          </w:p>
        </w:tc>
      </w:tr>
    </w:tbl>
    <w:p w14:paraId="2598CDD3" w14:textId="77777777" w:rsidR="008D15FD" w:rsidRDefault="006A458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21CD398" w14:textId="77777777" w:rsidR="008D15FD" w:rsidRDefault="006A458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6EE540C" w14:textId="77777777" w:rsidR="008D15FD" w:rsidRDefault="006A4588">
      <w:pPr>
        <w:spacing w:before="225" w:after="225" w:line="240" w:lineRule="auto"/>
        <w:jc w:val="both"/>
      </w:pPr>
      <w:r>
        <w:rPr>
          <w:rFonts w:ascii="Arial" w:hAnsi="Arial" w:cs="Arial"/>
          <w:color w:val="000000"/>
          <w:sz w:val="18"/>
          <w:szCs w:val="18"/>
        </w:rPr>
        <w:lastRenderedPageBreak/>
        <w:t>Potrdila tujih organov se predložijo v izvirniku, ki mu je priložen prevod v slovenski jezik.</w:t>
      </w:r>
    </w:p>
    <w:p w14:paraId="101B2482" w14:textId="77777777" w:rsidR="008D15FD" w:rsidRDefault="006A458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C544206"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07DDF27" w14:textId="77777777" w:rsidR="00670DBA" w:rsidRDefault="00670DB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D15FD" w14:paraId="110E1744" w14:textId="77777777">
        <w:tc>
          <w:tcPr>
            <w:tcW w:w="0" w:type="auto"/>
            <w:shd w:val="clear" w:color="auto" w:fill="000000"/>
            <w:tcMar>
              <w:top w:w="150" w:type="dxa"/>
              <w:bottom w:w="150" w:type="dxa"/>
            </w:tcMar>
            <w:vAlign w:val="center"/>
          </w:tcPr>
          <w:p w14:paraId="4775E63A" w14:textId="77777777" w:rsidR="008D15FD" w:rsidRDefault="006A4588">
            <w:r>
              <w:rPr>
                <w:rFonts w:ascii="Arial" w:hAnsi="Arial" w:cs="Arial"/>
                <w:b/>
                <w:bCs/>
                <w:color w:val="FFFFFF"/>
                <w:position w:val="-2"/>
                <w:sz w:val="18"/>
                <w:szCs w:val="18"/>
                <w:shd w:val="clear" w:color="auto" w:fill="000000"/>
              </w:rPr>
              <w:t>5. Skupna ponudba</w:t>
            </w:r>
          </w:p>
        </w:tc>
      </w:tr>
    </w:tbl>
    <w:p w14:paraId="649F3729" w14:textId="77777777" w:rsidR="008D15FD" w:rsidRDefault="006A458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D15FD" w14:paraId="54F24768" w14:textId="77777777">
        <w:tc>
          <w:tcPr>
            <w:tcW w:w="0" w:type="auto"/>
            <w:tcMar>
              <w:top w:w="0" w:type="auto"/>
              <w:bottom w:w="0" w:type="auto"/>
            </w:tcMar>
          </w:tcPr>
          <w:p w14:paraId="4B140738"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A65DBB0"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A9E1CE"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04860C5"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3B5439A"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BEF4335"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DAA440F" w14:textId="77777777" w:rsidR="008D15FD" w:rsidRDefault="006A4588">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801E724" w14:textId="77777777" w:rsidR="008D15FD" w:rsidRDefault="006A458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D15FD" w14:paraId="5CE91241" w14:textId="77777777">
        <w:tc>
          <w:tcPr>
            <w:tcW w:w="0" w:type="auto"/>
            <w:shd w:val="clear" w:color="auto" w:fill="000000"/>
            <w:tcMar>
              <w:top w:w="150" w:type="dxa"/>
              <w:bottom w:w="150" w:type="dxa"/>
            </w:tcMar>
            <w:vAlign w:val="center"/>
          </w:tcPr>
          <w:p w14:paraId="3C0D14F0" w14:textId="77777777" w:rsidR="008D15FD" w:rsidRDefault="006A4588">
            <w:r>
              <w:rPr>
                <w:rFonts w:ascii="Arial" w:hAnsi="Arial" w:cs="Arial"/>
                <w:b/>
                <w:bCs/>
                <w:color w:val="FFFFFF"/>
                <w:position w:val="-2"/>
                <w:sz w:val="18"/>
                <w:szCs w:val="18"/>
                <w:shd w:val="clear" w:color="auto" w:fill="000000"/>
              </w:rPr>
              <w:t>6. Ponudba s podizvajalci</w:t>
            </w:r>
          </w:p>
        </w:tc>
      </w:tr>
    </w:tbl>
    <w:p w14:paraId="746E23FF" w14:textId="77777777" w:rsidR="008D15FD" w:rsidRDefault="006A4588">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067EC6A" w14:textId="77777777" w:rsidR="008D15FD" w:rsidRDefault="006A4588">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8D15FD" w14:paraId="193529C3" w14:textId="77777777">
        <w:tc>
          <w:tcPr>
            <w:tcW w:w="0" w:type="auto"/>
            <w:shd w:val="clear" w:color="auto" w:fill="000000"/>
            <w:tcMar>
              <w:top w:w="150" w:type="dxa"/>
              <w:bottom w:w="150" w:type="dxa"/>
            </w:tcMar>
            <w:vAlign w:val="center"/>
          </w:tcPr>
          <w:p w14:paraId="6DE5853B" w14:textId="77777777" w:rsidR="008D15FD" w:rsidRDefault="006A4588">
            <w:r>
              <w:rPr>
                <w:rFonts w:ascii="Arial" w:hAnsi="Arial" w:cs="Arial"/>
                <w:b/>
                <w:bCs/>
                <w:color w:val="FFFFFF"/>
                <w:position w:val="-2"/>
                <w:sz w:val="18"/>
                <w:szCs w:val="18"/>
                <w:shd w:val="clear" w:color="auto" w:fill="000000"/>
              </w:rPr>
              <w:t>7. Ustavitev postopka, zavrnitev vseh ponudb, odstop od izvedbe javnega naročila</w:t>
            </w:r>
          </w:p>
        </w:tc>
      </w:tr>
    </w:tbl>
    <w:p w14:paraId="278FE519" w14:textId="77777777" w:rsidR="008D15FD" w:rsidRDefault="006A4588">
      <w:pPr>
        <w:spacing w:before="225" w:after="225" w:line="240" w:lineRule="auto"/>
        <w:jc w:val="both"/>
      </w:pPr>
      <w:r>
        <w:rPr>
          <w:rFonts w:ascii="Arial" w:hAnsi="Arial" w:cs="Arial"/>
          <w:color w:val="000000"/>
          <w:sz w:val="18"/>
          <w:szCs w:val="18"/>
        </w:rPr>
        <w:lastRenderedPageBreak/>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D15FD" w14:paraId="0C54E59C" w14:textId="77777777">
        <w:tc>
          <w:tcPr>
            <w:tcW w:w="0" w:type="auto"/>
            <w:shd w:val="clear" w:color="auto" w:fill="000000"/>
            <w:tcMar>
              <w:top w:w="150" w:type="dxa"/>
              <w:bottom w:w="150" w:type="dxa"/>
            </w:tcMar>
            <w:vAlign w:val="center"/>
          </w:tcPr>
          <w:p w14:paraId="5654BFF4" w14:textId="77777777" w:rsidR="008D15FD" w:rsidRDefault="006A4588">
            <w:r>
              <w:rPr>
                <w:rFonts w:ascii="Arial" w:hAnsi="Arial" w:cs="Arial"/>
                <w:b/>
                <w:bCs/>
                <w:color w:val="FFFFFF"/>
                <w:position w:val="-2"/>
                <w:sz w:val="18"/>
                <w:szCs w:val="18"/>
                <w:shd w:val="clear" w:color="auto" w:fill="000000"/>
              </w:rPr>
              <w:t>8. Zmanjšanje obsega naročila</w:t>
            </w:r>
          </w:p>
        </w:tc>
      </w:tr>
    </w:tbl>
    <w:p w14:paraId="2FF94FB7" w14:textId="77777777" w:rsidR="008D15FD" w:rsidRDefault="006A4588">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A73E23F" w14:textId="77777777" w:rsidR="008D15FD" w:rsidRDefault="006A458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D15FD" w14:paraId="1B6B71EF" w14:textId="77777777">
        <w:tc>
          <w:tcPr>
            <w:tcW w:w="0" w:type="auto"/>
            <w:shd w:val="clear" w:color="auto" w:fill="000000"/>
            <w:tcMar>
              <w:top w:w="150" w:type="dxa"/>
              <w:bottom w:w="150" w:type="dxa"/>
            </w:tcMar>
            <w:vAlign w:val="center"/>
          </w:tcPr>
          <w:p w14:paraId="1ABB384C" w14:textId="77777777" w:rsidR="008D15FD" w:rsidRDefault="006A4588">
            <w:r>
              <w:rPr>
                <w:rFonts w:ascii="Arial" w:hAnsi="Arial" w:cs="Arial"/>
                <w:b/>
                <w:bCs/>
                <w:color w:val="FFFFFF"/>
                <w:position w:val="-2"/>
                <w:sz w:val="18"/>
                <w:szCs w:val="18"/>
                <w:shd w:val="clear" w:color="auto" w:fill="000000"/>
              </w:rPr>
              <w:t>9. Dopolnjevanje, spreminjanje ter pojasnjevanje ponudb</w:t>
            </w:r>
          </w:p>
        </w:tc>
      </w:tr>
    </w:tbl>
    <w:p w14:paraId="03FEABC1" w14:textId="77777777" w:rsidR="008D15FD" w:rsidRDefault="006A458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C0FBAFE" w14:textId="77777777" w:rsidR="008D15FD" w:rsidRDefault="006A458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2857EBC" w14:textId="77777777" w:rsidR="008D15FD" w:rsidRDefault="006A458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65BD1AE" w14:textId="77777777" w:rsidR="008D15FD" w:rsidRDefault="006A4588">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B87E2D0" w14:textId="77777777" w:rsidR="008D15FD" w:rsidRDefault="006A4588">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7154744" w14:textId="77777777" w:rsidR="008D15FD" w:rsidRDefault="006A4588">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33ACE15D" w14:textId="77777777" w:rsidR="00670DBA" w:rsidRDefault="00670DB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D15FD" w14:paraId="38C92D73" w14:textId="77777777">
        <w:tc>
          <w:tcPr>
            <w:tcW w:w="0" w:type="auto"/>
            <w:shd w:val="clear" w:color="auto" w:fill="000000"/>
            <w:tcMar>
              <w:top w:w="150" w:type="dxa"/>
              <w:bottom w:w="150" w:type="dxa"/>
            </w:tcMar>
            <w:vAlign w:val="center"/>
          </w:tcPr>
          <w:p w14:paraId="765BBF5C" w14:textId="77777777" w:rsidR="008D15FD" w:rsidRDefault="006A4588">
            <w:r>
              <w:rPr>
                <w:rFonts w:ascii="Arial" w:hAnsi="Arial" w:cs="Arial"/>
                <w:b/>
                <w:bCs/>
                <w:color w:val="FFFFFF"/>
                <w:position w:val="-2"/>
                <w:sz w:val="18"/>
                <w:szCs w:val="18"/>
                <w:shd w:val="clear" w:color="auto" w:fill="000000"/>
              </w:rPr>
              <w:t>10. Obvestilo o oddaji naročila</w:t>
            </w:r>
          </w:p>
        </w:tc>
      </w:tr>
    </w:tbl>
    <w:p w14:paraId="18E16687" w14:textId="77777777" w:rsidR="008D15FD" w:rsidRDefault="006A458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A27030A" w14:textId="77777777" w:rsidR="008D15FD" w:rsidRDefault="006A4588">
      <w:pPr>
        <w:spacing w:before="225" w:after="225" w:line="240" w:lineRule="auto"/>
        <w:jc w:val="both"/>
      </w:pPr>
      <w:r>
        <w:rPr>
          <w:rFonts w:ascii="Arial" w:hAnsi="Arial" w:cs="Arial"/>
          <w:b/>
          <w:bCs/>
          <w:color w:val="000000"/>
          <w:sz w:val="18"/>
          <w:szCs w:val="18"/>
        </w:rPr>
        <w:lastRenderedPageBreak/>
        <w:t>Ponudnike opozarjamo, da so sami dolžni spremljati objave odločitev na portalu javnih naročil.</w:t>
      </w:r>
    </w:p>
    <w:p w14:paraId="65AC60BC" w14:textId="77777777" w:rsidR="008D15FD" w:rsidRDefault="006A458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107FECA" w14:textId="77777777" w:rsidR="008D15FD" w:rsidRDefault="006A458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D15FD" w14:paraId="358B2B62" w14:textId="77777777">
        <w:tc>
          <w:tcPr>
            <w:tcW w:w="0" w:type="auto"/>
            <w:shd w:val="clear" w:color="auto" w:fill="000000"/>
            <w:tcMar>
              <w:top w:w="150" w:type="dxa"/>
              <w:bottom w:w="150" w:type="dxa"/>
            </w:tcMar>
            <w:vAlign w:val="center"/>
          </w:tcPr>
          <w:p w14:paraId="4AC653D7" w14:textId="77777777" w:rsidR="008D15FD" w:rsidRDefault="006A4588">
            <w:r>
              <w:rPr>
                <w:rFonts w:ascii="Arial" w:hAnsi="Arial" w:cs="Arial"/>
                <w:b/>
                <w:bCs/>
                <w:color w:val="FFFFFF"/>
                <w:position w:val="-2"/>
                <w:sz w:val="18"/>
                <w:szCs w:val="18"/>
                <w:shd w:val="clear" w:color="auto" w:fill="000000"/>
              </w:rPr>
              <w:t>11. Zaupnost ponudbene dokumentacije</w:t>
            </w:r>
          </w:p>
        </w:tc>
      </w:tr>
    </w:tbl>
    <w:p w14:paraId="370C24FF" w14:textId="77777777" w:rsidR="008D15FD" w:rsidRDefault="006A458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7F40EAB" w14:textId="77777777" w:rsidR="008D15FD" w:rsidRDefault="006A458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8E3B3A1" w14:textId="77777777" w:rsidR="008D15FD" w:rsidRDefault="006A458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726EE47A" w14:textId="77777777" w:rsidR="008D15FD" w:rsidRDefault="006A4588">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8D15FD" w14:paraId="6CBE5BFF" w14:textId="77777777">
        <w:tc>
          <w:tcPr>
            <w:tcW w:w="0" w:type="auto"/>
            <w:shd w:val="clear" w:color="auto" w:fill="000000"/>
            <w:tcMar>
              <w:top w:w="150" w:type="dxa"/>
              <w:bottom w:w="150" w:type="dxa"/>
            </w:tcMar>
            <w:vAlign w:val="center"/>
          </w:tcPr>
          <w:p w14:paraId="234016FB" w14:textId="77777777" w:rsidR="008D15FD" w:rsidRDefault="006A4588">
            <w:r>
              <w:rPr>
                <w:rFonts w:ascii="Arial" w:hAnsi="Arial" w:cs="Arial"/>
                <w:b/>
                <w:bCs/>
                <w:color w:val="FFFFFF"/>
                <w:position w:val="-2"/>
                <w:sz w:val="18"/>
                <w:szCs w:val="18"/>
                <w:shd w:val="clear" w:color="auto" w:fill="000000"/>
              </w:rPr>
              <w:t>12. Način predložitve dokumentov v ponudbi</w:t>
            </w:r>
          </w:p>
        </w:tc>
      </w:tr>
    </w:tbl>
    <w:p w14:paraId="5DDC240B" w14:textId="77777777" w:rsidR="008D15FD" w:rsidRDefault="006A4588">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15FB51A" w14:textId="77777777" w:rsidR="008D15FD" w:rsidRDefault="006A458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FB390FF" w14:textId="77777777" w:rsidR="008D15FD" w:rsidRDefault="006A4588">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6CE455B" w14:textId="77777777" w:rsidR="008D15FD" w:rsidRDefault="006A458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24768D0" w14:textId="77777777" w:rsidR="008D15FD" w:rsidRDefault="006A4588">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D15FD" w14:paraId="16390496" w14:textId="77777777">
        <w:tc>
          <w:tcPr>
            <w:tcW w:w="0" w:type="auto"/>
            <w:shd w:val="clear" w:color="auto" w:fill="000000"/>
            <w:tcMar>
              <w:top w:w="150" w:type="dxa"/>
              <w:bottom w:w="150" w:type="dxa"/>
            </w:tcMar>
            <w:vAlign w:val="center"/>
          </w:tcPr>
          <w:p w14:paraId="088CA23F" w14:textId="77777777" w:rsidR="008D15FD" w:rsidRDefault="006A4588">
            <w:r>
              <w:rPr>
                <w:rFonts w:ascii="Arial" w:hAnsi="Arial" w:cs="Arial"/>
                <w:b/>
                <w:bCs/>
                <w:color w:val="FFFFFF"/>
                <w:position w:val="-2"/>
                <w:sz w:val="18"/>
                <w:szCs w:val="18"/>
                <w:shd w:val="clear" w:color="auto" w:fill="000000"/>
              </w:rPr>
              <w:t>13. Veljavnost ponudbe</w:t>
            </w:r>
          </w:p>
        </w:tc>
      </w:tr>
    </w:tbl>
    <w:p w14:paraId="2471B3B8" w14:textId="77777777" w:rsidR="008D15FD" w:rsidRDefault="006A4588">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9085E24" w14:textId="77777777" w:rsidR="008D15FD" w:rsidRDefault="006A458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D15FD" w14:paraId="3D5CA8C0" w14:textId="77777777">
        <w:tc>
          <w:tcPr>
            <w:tcW w:w="0" w:type="auto"/>
            <w:shd w:val="clear" w:color="auto" w:fill="000000"/>
            <w:tcMar>
              <w:top w:w="150" w:type="dxa"/>
              <w:bottom w:w="150" w:type="dxa"/>
            </w:tcMar>
            <w:vAlign w:val="center"/>
          </w:tcPr>
          <w:p w14:paraId="1110676E" w14:textId="77777777" w:rsidR="008D15FD" w:rsidRDefault="006A4588">
            <w:r>
              <w:rPr>
                <w:rFonts w:ascii="Arial" w:hAnsi="Arial" w:cs="Arial"/>
                <w:b/>
                <w:bCs/>
                <w:color w:val="FFFFFF"/>
                <w:position w:val="-2"/>
                <w:sz w:val="18"/>
                <w:szCs w:val="18"/>
                <w:shd w:val="clear" w:color="auto" w:fill="000000"/>
              </w:rPr>
              <w:t>14. Pravno varstvo</w:t>
            </w:r>
          </w:p>
        </w:tc>
      </w:tr>
    </w:tbl>
    <w:p w14:paraId="26C293A9" w14:textId="77777777" w:rsidR="008D15FD" w:rsidRDefault="006A458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A77FEE" w14:textId="77777777" w:rsidR="008D15FD" w:rsidRDefault="006A458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1E39684" w14:textId="77777777" w:rsidR="008D15FD" w:rsidRDefault="006A4588">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312239C" w14:textId="77777777" w:rsidR="008D15FD" w:rsidRDefault="006A4588">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9ED19D3" w14:textId="77777777" w:rsidR="008D15FD" w:rsidRDefault="006A4588">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38047AC3" w14:textId="77777777" w:rsidR="008D15FD" w:rsidRDefault="006A458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EE64CC7" w14:textId="77777777" w:rsidR="008D15FD" w:rsidRDefault="006A4588">
      <w:pPr>
        <w:spacing w:before="225" w:after="225" w:line="240" w:lineRule="auto"/>
        <w:jc w:val="both"/>
      </w:pPr>
      <w:r>
        <w:rPr>
          <w:rFonts w:ascii="Arial" w:hAnsi="Arial" w:cs="Arial"/>
          <w:color w:val="000000"/>
          <w:sz w:val="18"/>
          <w:szCs w:val="18"/>
        </w:rPr>
        <w:t>https://ejn.gov.si/sistem/pravno-varstvo.html</w:t>
      </w:r>
    </w:p>
    <w:p w14:paraId="041C4224" w14:textId="77777777" w:rsidR="008D15FD" w:rsidRDefault="006A4588">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B221C5E" w14:textId="77777777" w:rsidR="008D15FD" w:rsidRDefault="006A4588">
      <w:pPr>
        <w:spacing w:before="225" w:after="225" w:line="240" w:lineRule="auto"/>
        <w:jc w:val="both"/>
      </w:pPr>
      <w:r>
        <w:rPr>
          <w:rFonts w:ascii="Arial" w:hAnsi="Arial" w:cs="Arial"/>
          <w:color w:val="000000"/>
          <w:sz w:val="18"/>
          <w:szCs w:val="18"/>
        </w:rPr>
        <w:t>Zahtevek za revizijo se lahko vloži v roku iz 25. člena ZPVPJN.</w:t>
      </w:r>
    </w:p>
    <w:p w14:paraId="76A73250" w14:textId="77777777" w:rsidR="008D15FD" w:rsidRDefault="006A458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D15FD" w14:paraId="0F6D92F0" w14:textId="77777777">
        <w:tc>
          <w:tcPr>
            <w:tcW w:w="0" w:type="auto"/>
            <w:shd w:val="clear" w:color="auto" w:fill="000000"/>
            <w:tcMar>
              <w:top w:w="150" w:type="dxa"/>
              <w:bottom w:w="150" w:type="dxa"/>
            </w:tcMar>
            <w:vAlign w:val="center"/>
          </w:tcPr>
          <w:p w14:paraId="0742240C" w14:textId="77777777" w:rsidR="008D15FD" w:rsidRDefault="006A4588">
            <w:r>
              <w:rPr>
                <w:rFonts w:ascii="Arial" w:hAnsi="Arial" w:cs="Arial"/>
                <w:b/>
                <w:bCs/>
                <w:color w:val="FFFFFF"/>
                <w:position w:val="-2"/>
                <w:sz w:val="18"/>
                <w:szCs w:val="18"/>
                <w:shd w:val="clear" w:color="auto" w:fill="000000"/>
              </w:rPr>
              <w:lastRenderedPageBreak/>
              <w:t>15. Sklenitev pogodbe</w:t>
            </w:r>
          </w:p>
        </w:tc>
      </w:tr>
    </w:tbl>
    <w:p w14:paraId="79AACBF6" w14:textId="77777777" w:rsidR="008D15FD" w:rsidRDefault="006A4588">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285FA736" w14:textId="77777777" w:rsidR="008D15FD" w:rsidRDefault="006A4588">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89E8C6B" w14:textId="77777777" w:rsidR="008D15FD" w:rsidRDefault="006A4588">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7DE1D9" w14:textId="77777777" w:rsidR="008D15FD" w:rsidRDefault="008D15FD">
      <w:pPr>
        <w:sectPr w:rsidR="008D15FD" w:rsidSect="00D931BF">
          <w:pgSz w:w="11906" w:h="16838"/>
          <w:pgMar w:top="1418" w:right="1418" w:bottom="1418" w:left="1418" w:header="567" w:footer="680" w:gutter="0"/>
          <w:cols w:space="708"/>
          <w:docGrid w:linePitch="360"/>
        </w:sectPr>
      </w:pPr>
    </w:p>
    <w:p w14:paraId="794E4122" w14:textId="77777777" w:rsidR="006A4588" w:rsidRPr="00A820C7" w:rsidRDefault="006A458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A25A691" w14:textId="77777777" w:rsidR="006A4588" w:rsidRDefault="006A4588" w:rsidP="00C25086">
      <w:pPr>
        <w:rPr>
          <w:rFonts w:ascii="Arial" w:hAnsi="Arial" w:cs="Arial"/>
          <w:sz w:val="18"/>
          <w:szCs w:val="18"/>
        </w:rPr>
      </w:pPr>
    </w:p>
    <w:p w14:paraId="2173F433" w14:textId="77777777" w:rsidR="008D15FD" w:rsidRDefault="006A458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86C151A" w14:textId="77777777" w:rsidR="008D15FD" w:rsidRDefault="006A458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8D15FD" w14:paraId="1641B10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278B6" w14:textId="77777777" w:rsidR="008D15FD" w:rsidRDefault="006A4588">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DB81A" w14:textId="77777777" w:rsidR="008D15FD" w:rsidRDefault="006A4588">
            <w:r>
              <w:rPr>
                <w:rFonts w:ascii="Arial" w:hAnsi="Arial" w:cs="Arial"/>
                <w:color w:val="000000"/>
                <w:position w:val="-2"/>
                <w:sz w:val="18"/>
                <w:szCs w:val="18"/>
              </w:rPr>
              <w:t>Najnižja ponudbena cena 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CC36B" w14:textId="77777777" w:rsidR="008D15FD" w:rsidRDefault="006A4588">
            <w:pPr>
              <w:jc w:val="both"/>
              <w:textAlignment w:val="center"/>
            </w:pPr>
            <w:r>
              <w:rPr>
                <w:rFonts w:ascii="Arial" w:hAnsi="Arial" w:cs="Arial"/>
                <w:color w:val="000000"/>
                <w:position w:val="-2"/>
                <w:sz w:val="18"/>
                <w:szCs w:val="18"/>
              </w:rPr>
              <w:t> </w:t>
            </w:r>
          </w:p>
        </w:tc>
      </w:tr>
    </w:tbl>
    <w:p w14:paraId="7130DBCA" w14:textId="77777777" w:rsidR="008D15FD" w:rsidRDefault="006A458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A6CBF74" w14:textId="77777777" w:rsidR="006A4588" w:rsidRPr="00C25086" w:rsidRDefault="006A4588" w:rsidP="00C25086"/>
    <w:p w14:paraId="38F9B4B6" w14:textId="77777777" w:rsidR="008D15FD" w:rsidRDefault="008D15FD">
      <w:pPr>
        <w:sectPr w:rsidR="008D15FD" w:rsidSect="00D931BF">
          <w:pgSz w:w="11906" w:h="16838"/>
          <w:pgMar w:top="1418" w:right="1418" w:bottom="1418" w:left="1418" w:header="567" w:footer="680" w:gutter="0"/>
          <w:cols w:space="708"/>
          <w:docGrid w:linePitch="360"/>
        </w:sectPr>
      </w:pPr>
    </w:p>
    <w:p w14:paraId="5E966F6D" w14:textId="77777777" w:rsidR="006975C6" w:rsidRPr="00563971" w:rsidRDefault="006A458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C3D831C" w14:textId="77777777" w:rsidR="008D15FD" w:rsidRDefault="006A458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EDBB331" w14:textId="77777777" w:rsidR="008D15FD" w:rsidRDefault="006A458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D15FD" w14:paraId="414719C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D765FD3" w14:textId="77777777" w:rsidR="008D15FD" w:rsidRDefault="006A4588">
            <w:r>
              <w:rPr>
                <w:rFonts w:ascii="Arial" w:hAnsi="Arial" w:cs="Arial"/>
                <w:color w:val="FFFFFF"/>
                <w:position w:val="-2"/>
                <w:sz w:val="18"/>
                <w:szCs w:val="18"/>
              </w:rPr>
              <w:t>Razlogi za izključitev</w:t>
            </w:r>
          </w:p>
        </w:tc>
      </w:tr>
    </w:tbl>
    <w:p w14:paraId="5FB42E45"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2269BE3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600481" w14:textId="77777777" w:rsidR="008D15FD" w:rsidRDefault="006A458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990DE" w14:textId="77777777" w:rsidR="008D15FD" w:rsidRDefault="006A458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725783D7"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608BD7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378EF"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335B3" w14:textId="77777777" w:rsidR="008D15FD" w:rsidRDefault="006A458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3C9FFBCE" w14:textId="77777777" w:rsidR="008D15FD" w:rsidRDefault="006A4588">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D15FD" w14:paraId="28CBEC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105B6"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5008B" w14:textId="77777777" w:rsidR="008D15FD" w:rsidRDefault="006A458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6829DDA" w14:textId="77777777" w:rsidR="008D15FD" w:rsidRDefault="006A458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BEE875E" w14:textId="77777777" w:rsidR="008D15FD" w:rsidRDefault="006A458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D15FD" w14:paraId="1114C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AE6AC"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027BC"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38F10335" w14:textId="77777777" w:rsidR="008D15FD" w:rsidRDefault="006A4588">
            <w:pPr>
              <w:spacing w:before="135" w:after="135"/>
              <w:jc w:val="both"/>
              <w:textAlignment w:val="center"/>
            </w:pPr>
            <w:r>
              <w:rPr>
                <w:rFonts w:ascii="Arial" w:hAnsi="Arial" w:cs="Arial"/>
                <w:color w:val="000000"/>
                <w:position w:val="-2"/>
                <w:sz w:val="18"/>
                <w:szCs w:val="18"/>
              </w:rPr>
              <w:t>Velja enako kot za vodilnega partnerja.</w:t>
            </w:r>
          </w:p>
        </w:tc>
      </w:tr>
      <w:tr w:rsidR="008D15FD" w14:paraId="65CC25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C6960" w14:textId="77777777" w:rsidR="008D15FD" w:rsidRDefault="006A458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37CFD"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46BECC14" w14:textId="77777777" w:rsidR="008D15FD" w:rsidRDefault="006A4588">
            <w:pPr>
              <w:spacing w:before="135" w:after="135"/>
              <w:jc w:val="both"/>
              <w:textAlignment w:val="center"/>
            </w:pPr>
            <w:r>
              <w:rPr>
                <w:rFonts w:ascii="Arial" w:hAnsi="Arial" w:cs="Arial"/>
                <w:color w:val="000000"/>
                <w:position w:val="-2"/>
                <w:sz w:val="18"/>
                <w:szCs w:val="18"/>
              </w:rPr>
              <w:t>Velja enako kot za ponudnika.</w:t>
            </w:r>
          </w:p>
          <w:p w14:paraId="20A7F0C3"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9F06A"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4BB35EE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E8F15E" w14:textId="77777777" w:rsidR="008D15FD" w:rsidRDefault="006A458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07B58" w14:textId="77777777" w:rsidR="008D15FD" w:rsidRDefault="006A458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088A6C"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5AD47C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D7028"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48201" w14:textId="77777777" w:rsidR="008D15FD" w:rsidRDefault="006A4588">
            <w:pPr>
              <w:spacing w:before="135" w:after="135"/>
              <w:jc w:val="both"/>
              <w:textAlignment w:val="center"/>
            </w:pPr>
            <w:r>
              <w:rPr>
                <w:rFonts w:ascii="Arial" w:hAnsi="Arial" w:cs="Arial"/>
                <w:color w:val="000000"/>
                <w:position w:val="-2"/>
                <w:sz w:val="18"/>
                <w:szCs w:val="18"/>
              </w:rPr>
              <w:t>Izpolnjen in podpisan Obrazec  KROVNA IZJAVA.</w:t>
            </w:r>
          </w:p>
          <w:p w14:paraId="078C212E" w14:textId="77777777" w:rsidR="008D15FD" w:rsidRDefault="006A458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5E199C2" w14:textId="77777777" w:rsidR="008D15FD" w:rsidRDefault="006A4588">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8D15FD" w14:paraId="6FC043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E5AE5"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1C1E8" w14:textId="77777777" w:rsidR="008D15FD" w:rsidRDefault="006A458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D8BC65" w14:textId="77777777" w:rsidR="008D15FD" w:rsidRDefault="006A458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D15FD" w14:paraId="1387B6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3635B"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76ECE"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12A29906" w14:textId="77777777" w:rsidR="008D15FD" w:rsidRDefault="006A4588">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8D15FD" w14:paraId="33F97A4D"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D15FD" w14:paraId="491AE14E" w14:textId="77777777">
                    <w:tc>
                      <w:tcPr>
                        <w:tcW w:w="0" w:type="auto"/>
                        <w:tcMar>
                          <w:top w:w="0" w:type="auto"/>
                          <w:bottom w:w="0" w:type="auto"/>
                        </w:tcMar>
                      </w:tcPr>
                      <w:p w14:paraId="02D539E6" w14:textId="77777777" w:rsidR="008D15FD" w:rsidRDefault="008D15FD"/>
                    </w:tc>
                  </w:tr>
                </w:tbl>
                <w:p w14:paraId="27424262" w14:textId="77777777" w:rsidR="008D15FD" w:rsidRDefault="008D15FD"/>
              </w:tc>
            </w:tr>
          </w:tbl>
          <w:p w14:paraId="04D5A781" w14:textId="77777777" w:rsidR="008D15FD" w:rsidRDefault="008D15FD"/>
        </w:tc>
      </w:tr>
      <w:tr w:rsidR="008D15FD" w14:paraId="28FF6C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1DC12"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471F0"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3EF3BE08" w14:textId="77777777" w:rsidR="008D15FD" w:rsidRDefault="006A458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7CE1B70"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9E14327"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34D035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DA28DB" w14:textId="77777777" w:rsidR="008D15FD" w:rsidRDefault="006A4588">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E0C70"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180FE4FB"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2C82E3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D7B74"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5D387" w14:textId="77777777" w:rsidR="008D15FD" w:rsidRDefault="006A4588">
            <w:pPr>
              <w:spacing w:before="135" w:after="135"/>
              <w:jc w:val="both"/>
              <w:textAlignment w:val="center"/>
            </w:pPr>
            <w:r>
              <w:rPr>
                <w:rFonts w:ascii="Arial" w:hAnsi="Arial" w:cs="Arial"/>
                <w:color w:val="000000"/>
                <w:position w:val="-2"/>
                <w:sz w:val="18"/>
                <w:szCs w:val="18"/>
              </w:rPr>
              <w:t>Izpolnjen in podpisan Obrazec  KROVNA IZJAVA.</w:t>
            </w:r>
          </w:p>
          <w:p w14:paraId="1170B956" w14:textId="77777777" w:rsidR="008D15FD" w:rsidRDefault="006A4588">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D15FD" w14:paraId="44BAFA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1DB0A"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CD01F" w14:textId="77777777" w:rsidR="008D15FD" w:rsidRDefault="006A4588">
            <w:pPr>
              <w:jc w:val="both"/>
              <w:textAlignment w:val="center"/>
            </w:pPr>
            <w:r>
              <w:rPr>
                <w:rFonts w:ascii="Arial" w:hAnsi="Arial" w:cs="Arial"/>
                <w:color w:val="000000"/>
                <w:position w:val="-2"/>
                <w:sz w:val="18"/>
                <w:szCs w:val="18"/>
              </w:rPr>
              <w:t> </w:t>
            </w:r>
          </w:p>
          <w:p w14:paraId="74D905A8" w14:textId="77777777" w:rsidR="008D15FD" w:rsidRDefault="006A4588">
            <w:r>
              <w:rPr>
                <w:rFonts w:ascii="Arial" w:hAnsi="Arial" w:cs="Arial"/>
                <w:color w:val="000000"/>
                <w:position w:val="-2"/>
                <w:sz w:val="18"/>
                <w:szCs w:val="18"/>
              </w:rPr>
              <w:t xml:space="preserve"> /</w:t>
            </w:r>
          </w:p>
        </w:tc>
      </w:tr>
      <w:tr w:rsidR="008D15FD" w14:paraId="71B72F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57C10"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55D8F"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77B3186E" w14:textId="77777777" w:rsidR="008D15FD" w:rsidRDefault="006A4588">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8D15FD" w14:paraId="779C196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D15FD" w14:paraId="6D960E52" w14:textId="77777777">
                    <w:tc>
                      <w:tcPr>
                        <w:tcW w:w="0" w:type="auto"/>
                        <w:tcMar>
                          <w:top w:w="0" w:type="auto"/>
                          <w:bottom w:w="0" w:type="auto"/>
                        </w:tcMar>
                      </w:tcPr>
                      <w:p w14:paraId="2CBD19DD" w14:textId="77777777" w:rsidR="008D15FD" w:rsidRDefault="008D15FD"/>
                    </w:tc>
                  </w:tr>
                </w:tbl>
                <w:p w14:paraId="30B0543B" w14:textId="77777777" w:rsidR="008D15FD" w:rsidRDefault="008D15FD"/>
              </w:tc>
            </w:tr>
          </w:tbl>
          <w:p w14:paraId="3A874036" w14:textId="77777777" w:rsidR="008D15FD" w:rsidRDefault="008D15FD"/>
        </w:tc>
      </w:tr>
      <w:tr w:rsidR="008D15FD" w14:paraId="3BCF04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C2A48"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ED583"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1DB1D5C3" w14:textId="77777777" w:rsidR="008D15FD" w:rsidRDefault="006A458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4A626524"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FFE97B5"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691A164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0EA6AA" w14:textId="77777777" w:rsidR="008D15FD" w:rsidRDefault="006A458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C8C2C"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3A213D"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50C54D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551AD"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B0FF3" w14:textId="77777777" w:rsidR="008D15FD" w:rsidRDefault="006A4588">
            <w:pPr>
              <w:spacing w:before="135" w:after="135"/>
              <w:jc w:val="both"/>
              <w:textAlignment w:val="center"/>
            </w:pPr>
            <w:r>
              <w:rPr>
                <w:rFonts w:ascii="Arial" w:hAnsi="Arial" w:cs="Arial"/>
                <w:color w:val="000000"/>
                <w:position w:val="-2"/>
                <w:sz w:val="18"/>
                <w:szCs w:val="18"/>
              </w:rPr>
              <w:t>Izpolnjen in podpisan Obrazec  KROVNA IZJAVA.</w:t>
            </w:r>
          </w:p>
          <w:p w14:paraId="2F8F964D" w14:textId="77777777" w:rsidR="008D15FD" w:rsidRDefault="006A458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85C437" w14:textId="77777777" w:rsidR="008D15FD" w:rsidRDefault="006A4588">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8D15FD" w14:paraId="25500A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40660" w14:textId="77777777" w:rsidR="008D15FD" w:rsidRDefault="006A4588">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56492" w14:textId="77777777" w:rsidR="008D15FD" w:rsidRDefault="006A458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D15FD" w14:paraId="44BEB6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98687"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A988D"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366B12D8" w14:textId="77777777" w:rsidR="008D15FD" w:rsidRDefault="006A4588">
            <w:pPr>
              <w:spacing w:before="135" w:after="135"/>
              <w:jc w:val="both"/>
              <w:textAlignment w:val="center"/>
            </w:pPr>
            <w:r>
              <w:rPr>
                <w:rFonts w:ascii="Arial" w:hAnsi="Arial" w:cs="Arial"/>
                <w:color w:val="000000"/>
                <w:position w:val="-2"/>
                <w:sz w:val="18"/>
                <w:szCs w:val="18"/>
              </w:rPr>
              <w:t>Veljajo enake zahteve kot za vodilnega partnerja.</w:t>
            </w:r>
          </w:p>
        </w:tc>
      </w:tr>
      <w:tr w:rsidR="008D15FD" w14:paraId="204022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C9773"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B03B8"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773AAE17"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1359920" w14:textId="77777777" w:rsidR="008D15FD" w:rsidRDefault="006A458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772228B" w14:textId="77777777" w:rsidR="008D15FD" w:rsidRDefault="008D15FD"/>
    <w:tbl>
      <w:tblPr>
        <w:tblStyle w:val="NormalTablePHPDOCX"/>
        <w:tblW w:w="2500" w:type="pct"/>
        <w:tblInd w:w="108" w:type="dxa"/>
        <w:tblLook w:val="04A0" w:firstRow="1" w:lastRow="0" w:firstColumn="1" w:lastColumn="0" w:noHBand="0" w:noVBand="1"/>
      </w:tblPr>
      <w:tblGrid>
        <w:gridCol w:w="4504"/>
      </w:tblGrid>
      <w:tr w:rsidR="008D15FD" w14:paraId="433376A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0A41E83" w14:textId="77777777" w:rsidR="008D15FD" w:rsidRDefault="006A4588">
            <w:r>
              <w:rPr>
                <w:rFonts w:ascii="Arial" w:hAnsi="Arial" w:cs="Arial"/>
                <w:color w:val="FFFFFF"/>
                <w:position w:val="-2"/>
                <w:sz w:val="18"/>
                <w:szCs w:val="18"/>
              </w:rPr>
              <w:t>Poslovna in finančna sposobnost</w:t>
            </w:r>
          </w:p>
        </w:tc>
      </w:tr>
    </w:tbl>
    <w:p w14:paraId="285B0609"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7F49E65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03514C" w14:textId="77777777" w:rsidR="008D15FD" w:rsidRDefault="006A458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2BC21" w14:textId="77777777" w:rsidR="008D15FD" w:rsidRDefault="006A458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20830EE" w14:textId="439E2D61" w:rsidR="008D15FD" w:rsidRDefault="006A4588">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r w:rsidR="00670DBA">
              <w:rPr>
                <w:rFonts w:ascii="Arial" w:hAnsi="Arial" w:cs="Arial"/>
                <w:color w:val="000000"/>
                <w:position w:val="-2"/>
                <w:sz w:val="18"/>
                <w:szCs w:val="18"/>
              </w:rPr>
              <w:t xml:space="preserve"> (vpis v ustrezen register pri JAZMP)</w:t>
            </w:r>
          </w:p>
        </w:tc>
      </w:tr>
      <w:tr w:rsidR="008D15FD" w14:paraId="644341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757B3"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46AC" w14:textId="77777777" w:rsidR="008D15FD" w:rsidRDefault="006A4588">
            <w:pPr>
              <w:spacing w:before="135" w:after="135"/>
              <w:jc w:val="both"/>
              <w:textAlignment w:val="center"/>
            </w:pPr>
            <w:r>
              <w:rPr>
                <w:rFonts w:ascii="Arial" w:hAnsi="Arial" w:cs="Arial"/>
                <w:color w:val="000000"/>
                <w:position w:val="-2"/>
                <w:sz w:val="18"/>
                <w:szCs w:val="18"/>
              </w:rPr>
              <w:t>Izpolnjen ter podpisan Obrazec  KROVNA IZJAVA.</w:t>
            </w:r>
          </w:p>
          <w:p w14:paraId="2B7FE364" w14:textId="77777777" w:rsidR="008D15FD" w:rsidRDefault="006A458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D15FD" w14:paraId="6FF481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50FB2"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7D70A" w14:textId="77777777" w:rsidR="008D15FD" w:rsidRDefault="006A458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F815708" w14:textId="77777777" w:rsidR="008D15FD" w:rsidRDefault="006A458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D15FD" w14:paraId="2199D9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6E22C"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F757F"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077B55DE" w14:textId="77777777" w:rsidR="008D15FD" w:rsidRDefault="006A458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15FD" w14:paraId="294A71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B724C" w14:textId="77777777" w:rsidR="008D15FD" w:rsidRDefault="006A458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CA6FF"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252F793A" w14:textId="77777777" w:rsidR="008D15FD" w:rsidRDefault="006A458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7FD77A2" w14:textId="77777777" w:rsidR="008D15FD" w:rsidRDefault="008D15FD"/>
    <w:tbl>
      <w:tblPr>
        <w:tblStyle w:val="NormalTablePHPDOCX"/>
        <w:tblW w:w="2500" w:type="pct"/>
        <w:tblInd w:w="108" w:type="dxa"/>
        <w:tblLook w:val="04A0" w:firstRow="1" w:lastRow="0" w:firstColumn="1" w:lastColumn="0" w:noHBand="0" w:noVBand="1"/>
      </w:tblPr>
      <w:tblGrid>
        <w:gridCol w:w="4504"/>
      </w:tblGrid>
      <w:tr w:rsidR="008D15FD" w14:paraId="458FDD0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1E33C5F" w14:textId="77777777" w:rsidR="008D15FD" w:rsidRDefault="006A4588">
            <w:r>
              <w:rPr>
                <w:rFonts w:ascii="Arial" w:hAnsi="Arial" w:cs="Arial"/>
                <w:color w:val="FFFFFF"/>
                <w:position w:val="-2"/>
                <w:sz w:val="18"/>
                <w:szCs w:val="18"/>
              </w:rPr>
              <w:t>Tehnična sposobnost</w:t>
            </w:r>
          </w:p>
        </w:tc>
      </w:tr>
    </w:tbl>
    <w:p w14:paraId="3B1F518D"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608294F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88594D" w14:textId="77777777" w:rsidR="008D15FD" w:rsidRDefault="006A458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6B8F5" w14:textId="77777777" w:rsidR="008D15FD" w:rsidRDefault="006A4588">
            <w:pPr>
              <w:spacing w:before="135" w:after="135"/>
              <w:jc w:val="both"/>
              <w:textAlignment w:val="center"/>
            </w:pPr>
            <w:r>
              <w:rPr>
                <w:rFonts w:ascii="Arial" w:hAnsi="Arial" w:cs="Arial"/>
                <w:color w:val="000000"/>
                <w:position w:val="-2"/>
                <w:sz w:val="18"/>
                <w:szCs w:val="18"/>
              </w:rPr>
              <w:t>Da ponudnik ponuja blago in storitve, ki ustrezajo vsem tehničnim in kakovostnim zahtevam naročnika, navedenim v Specifikaciji zahtev naročnika in v ostalih delih te dokumentacije o javnem naročilu.</w:t>
            </w:r>
          </w:p>
        </w:tc>
      </w:tr>
      <w:tr w:rsidR="008D15FD" w14:paraId="3F1FB1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A0BF9"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9F812" w14:textId="77777777" w:rsidR="008D15FD" w:rsidRDefault="006A4588">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7224"/>
            </w:tblGrid>
            <w:tr w:rsidR="008D15FD" w14:paraId="6A0A5361" w14:textId="77777777">
              <w:tc>
                <w:tcPr>
                  <w:tcW w:w="0" w:type="auto"/>
                  <w:tcMar>
                    <w:top w:w="0" w:type="auto"/>
                    <w:bottom w:w="0" w:type="auto"/>
                  </w:tcMar>
                  <w:vAlign w:val="center"/>
                </w:tcPr>
                <w:p w14:paraId="3B3E8F40" w14:textId="58680E8A" w:rsidR="008D15FD" w:rsidRDefault="006A4588" w:rsidP="00670DBA">
                  <w:pPr>
                    <w:jc w:val="both"/>
                    <w:textAlignment w:val="center"/>
                  </w:pPr>
                  <w:r>
                    <w:rPr>
                      <w:rFonts w:ascii="Arial" w:hAnsi="Arial" w:cs="Arial"/>
                      <w:color w:val="000000"/>
                      <w:position w:val="-2"/>
                      <w:sz w:val="18"/>
                      <w:szCs w:val="18"/>
                    </w:rPr>
                    <w:t>Izpolnjen in podpisan Obrazec  KROVNA IZJAVA in</w:t>
                  </w:r>
                  <w:r w:rsidR="007E3A47">
                    <w:rPr>
                      <w:rFonts w:ascii="Arial" w:hAnsi="Arial" w:cs="Arial"/>
                      <w:color w:val="000000"/>
                      <w:position w:val="-2"/>
                      <w:sz w:val="18"/>
                      <w:szCs w:val="18"/>
                    </w:rPr>
                    <w:t xml:space="preserve"> </w:t>
                  </w:r>
                  <w:r>
                    <w:rPr>
                      <w:rFonts w:ascii="Arial" w:hAnsi="Arial" w:cs="Arial"/>
                      <w:color w:val="000000"/>
                      <w:position w:val="-2"/>
                      <w:sz w:val="18"/>
                      <w:szCs w:val="18"/>
                    </w:rPr>
                    <w:t>priloge iz katerih je razvidno, da blago izpolnjuje vse strokovne zahteve naročnika:</w:t>
                  </w:r>
                </w:p>
              </w:tc>
            </w:tr>
          </w:tbl>
          <w:p w14:paraId="292D94DE" w14:textId="77777777" w:rsidR="008D15FD" w:rsidRDefault="008D15FD" w:rsidP="00670DBA"/>
          <w:tbl>
            <w:tblPr>
              <w:tblStyle w:val="NormalTablePHPDOCX"/>
              <w:tblW w:w="5000" w:type="pct"/>
              <w:tblLook w:val="04A0" w:firstRow="1" w:lastRow="0" w:firstColumn="1" w:lastColumn="0" w:noHBand="0" w:noVBand="1"/>
            </w:tblPr>
            <w:tblGrid>
              <w:gridCol w:w="7224"/>
            </w:tblGrid>
            <w:tr w:rsidR="008D15FD" w14:paraId="3A0E4AD5" w14:textId="77777777">
              <w:tc>
                <w:tcPr>
                  <w:tcW w:w="0" w:type="auto"/>
                  <w:tcMar>
                    <w:top w:w="0" w:type="auto"/>
                    <w:bottom w:w="0" w:type="auto"/>
                  </w:tcMar>
                  <w:vAlign w:val="center"/>
                </w:tcPr>
                <w:p w14:paraId="54B4E050" w14:textId="77777777" w:rsidR="008D15FD" w:rsidRDefault="006A4588" w:rsidP="00670DBA">
                  <w:pPr>
                    <w:jc w:val="both"/>
                    <w:textAlignment w:val="center"/>
                  </w:pPr>
                  <w:r>
                    <w:rPr>
                      <w:rFonts w:ascii="Arial" w:hAnsi="Arial" w:cs="Arial"/>
                      <w:color w:val="000000"/>
                      <w:position w:val="-2"/>
                      <w:sz w:val="18"/>
                      <w:szCs w:val="18"/>
                    </w:rPr>
                    <w:t>• opisi blaga in storitev v slovenskem jeziku,</w:t>
                  </w:r>
                </w:p>
              </w:tc>
            </w:tr>
            <w:tr w:rsidR="008D15FD" w14:paraId="78093A29" w14:textId="77777777">
              <w:tc>
                <w:tcPr>
                  <w:tcW w:w="0" w:type="auto"/>
                  <w:tcMar>
                    <w:top w:w="0" w:type="auto"/>
                    <w:bottom w:w="0" w:type="auto"/>
                  </w:tcMar>
                  <w:vAlign w:val="center"/>
                </w:tcPr>
                <w:p w14:paraId="5159AB30" w14:textId="77777777" w:rsidR="008D15FD" w:rsidRDefault="006A4588" w:rsidP="00670DBA">
                  <w:pPr>
                    <w:jc w:val="both"/>
                    <w:textAlignment w:val="center"/>
                  </w:pPr>
                  <w:r>
                    <w:rPr>
                      <w:rFonts w:ascii="Arial" w:hAnsi="Arial" w:cs="Arial"/>
                      <w:color w:val="000000"/>
                      <w:position w:val="-2"/>
                      <w:sz w:val="18"/>
                      <w:szCs w:val="18"/>
                    </w:rPr>
                    <w:t>• prospektni material /katalogi proizvajalca/ tehnična dokumentacija v slovenskem jeziku ali angleškem jeziku/navodila za uporabo,</w:t>
                  </w:r>
                </w:p>
              </w:tc>
            </w:tr>
          </w:tbl>
          <w:p w14:paraId="15091C0D" w14:textId="77777777" w:rsidR="008D15FD" w:rsidRDefault="008D15FD" w:rsidP="00670DBA"/>
          <w:p w14:paraId="1985DA98" w14:textId="77777777" w:rsidR="008D15FD" w:rsidRDefault="006A4588" w:rsidP="00670DBA">
            <w:pPr>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s št. posamezne zahteve naročnika iz specifikacije predmeta naročila).</w:t>
            </w:r>
          </w:p>
        </w:tc>
      </w:tr>
      <w:tr w:rsidR="008D15FD" w14:paraId="430447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191AC"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E454E" w14:textId="77777777" w:rsidR="008D15FD" w:rsidRDefault="006A4588">
            <w:pPr>
              <w:jc w:val="both"/>
              <w:textAlignment w:val="center"/>
            </w:pPr>
            <w:r>
              <w:rPr>
                <w:rFonts w:ascii="Arial" w:hAnsi="Arial" w:cs="Arial"/>
                <w:color w:val="000000"/>
                <w:position w:val="-2"/>
                <w:sz w:val="18"/>
                <w:szCs w:val="18"/>
              </w:rPr>
              <w:t> </w:t>
            </w:r>
          </w:p>
          <w:p w14:paraId="5C65A8A9" w14:textId="77777777" w:rsidR="008D15FD" w:rsidRDefault="006A4588">
            <w:r>
              <w:rPr>
                <w:rFonts w:ascii="Arial" w:hAnsi="Arial" w:cs="Arial"/>
                <w:color w:val="000000"/>
                <w:position w:val="-2"/>
                <w:sz w:val="18"/>
                <w:szCs w:val="18"/>
              </w:rPr>
              <w:t xml:space="preserve"> /</w:t>
            </w:r>
          </w:p>
        </w:tc>
      </w:tr>
      <w:tr w:rsidR="008D15FD" w14:paraId="597F8C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3F066"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A39DE" w14:textId="77777777" w:rsidR="008D15FD" w:rsidRDefault="006A4588">
            <w:pPr>
              <w:spacing w:before="135" w:after="135"/>
              <w:jc w:val="both"/>
              <w:textAlignment w:val="center"/>
            </w:pPr>
            <w:r>
              <w:rPr>
                <w:rFonts w:ascii="Arial" w:hAnsi="Arial" w:cs="Arial"/>
                <w:color w:val="000000"/>
                <w:position w:val="-2"/>
                <w:sz w:val="18"/>
                <w:szCs w:val="18"/>
              </w:rPr>
              <w:t>NI POTREBNO izpolnjevati pogoja</w:t>
            </w:r>
          </w:p>
          <w:p w14:paraId="513AD80F" w14:textId="77777777" w:rsidR="008D15FD" w:rsidRDefault="006A4588">
            <w:pPr>
              <w:jc w:val="both"/>
              <w:textAlignment w:val="center"/>
            </w:pPr>
            <w:r>
              <w:rPr>
                <w:rFonts w:ascii="Arial" w:hAnsi="Arial" w:cs="Arial"/>
                <w:color w:val="000000"/>
                <w:position w:val="-2"/>
                <w:sz w:val="18"/>
                <w:szCs w:val="18"/>
              </w:rPr>
              <w:t> </w:t>
            </w:r>
          </w:p>
        </w:tc>
      </w:tr>
      <w:tr w:rsidR="008D15FD" w14:paraId="00757D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21E5A"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32169" w14:textId="77777777" w:rsidR="008D15FD" w:rsidRDefault="006A4588">
            <w:pPr>
              <w:spacing w:before="135" w:after="135"/>
              <w:jc w:val="both"/>
              <w:textAlignment w:val="center"/>
            </w:pPr>
            <w:r>
              <w:rPr>
                <w:rFonts w:ascii="Arial" w:hAnsi="Arial" w:cs="Arial"/>
                <w:color w:val="000000"/>
                <w:position w:val="-2"/>
                <w:sz w:val="18"/>
                <w:szCs w:val="18"/>
              </w:rPr>
              <w:t>NI POTREBNO izpolnjevati pogoja</w:t>
            </w:r>
          </w:p>
          <w:p w14:paraId="16E59443" w14:textId="77777777" w:rsidR="008D15FD" w:rsidRDefault="006A4588">
            <w:pPr>
              <w:jc w:val="both"/>
              <w:textAlignment w:val="center"/>
            </w:pPr>
            <w:r>
              <w:rPr>
                <w:rFonts w:ascii="Arial" w:hAnsi="Arial" w:cs="Arial"/>
                <w:color w:val="000000"/>
                <w:position w:val="-2"/>
                <w:sz w:val="18"/>
                <w:szCs w:val="18"/>
              </w:rPr>
              <w:t> </w:t>
            </w:r>
          </w:p>
        </w:tc>
      </w:tr>
    </w:tbl>
    <w:p w14:paraId="364A08E0" w14:textId="77777777" w:rsidR="008D15FD" w:rsidRDefault="008D15FD"/>
    <w:p w14:paraId="29854E4E" w14:textId="77777777" w:rsidR="00052025" w:rsidRDefault="00052025"/>
    <w:p w14:paraId="4975A12A" w14:textId="77777777" w:rsidR="00052025" w:rsidRDefault="00052025"/>
    <w:tbl>
      <w:tblPr>
        <w:tblStyle w:val="NormalTablePHPDOCX"/>
        <w:tblW w:w="9300" w:type="dxa"/>
        <w:tblInd w:w="108" w:type="dxa"/>
        <w:tblLook w:val="04A0" w:firstRow="1" w:lastRow="0" w:firstColumn="1" w:lastColumn="0" w:noHBand="0" w:noVBand="1"/>
      </w:tblPr>
      <w:tblGrid>
        <w:gridCol w:w="1860"/>
        <w:gridCol w:w="7440"/>
      </w:tblGrid>
      <w:tr w:rsidR="008D15FD" w14:paraId="5BA055E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434DF8" w14:textId="77777777" w:rsidR="008D15FD" w:rsidRDefault="006A458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30B2C" w14:textId="77777777" w:rsidR="008D15FD" w:rsidRDefault="006A4588">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w:t>
            </w:r>
          </w:p>
        </w:tc>
      </w:tr>
      <w:tr w:rsidR="008D15FD" w14:paraId="316314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D2EC1" w14:textId="77777777" w:rsidR="008D15FD" w:rsidRDefault="006A4588">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76ACB" w14:textId="77777777" w:rsidR="008D15FD" w:rsidRDefault="006A4588">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24"/>
            </w:tblGrid>
            <w:tr w:rsidR="008D15FD" w14:paraId="5AD4453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8D15FD" w14:paraId="5271EC3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792"/>
                        </w:tblGrid>
                        <w:tr w:rsidR="008D15FD" w14:paraId="3EC188EF" w14:textId="77777777">
                          <w:tc>
                            <w:tcPr>
                              <w:tcW w:w="0" w:type="auto"/>
                              <w:tcMar>
                                <w:top w:w="0" w:type="auto"/>
                                <w:bottom w:w="0" w:type="auto"/>
                              </w:tcMar>
                            </w:tcPr>
                            <w:p w14:paraId="3A58CEEE" w14:textId="77777777" w:rsidR="008D15FD" w:rsidRDefault="006A4588" w:rsidP="006A4588">
                              <w:pPr>
                                <w:numPr>
                                  <w:ilvl w:val="0"/>
                                  <w:numId w:val="7"/>
                                </w:numPr>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p w14:paraId="7C074A7D" w14:textId="77777777" w:rsidR="008D15FD" w:rsidRDefault="006A4588" w:rsidP="006A4588">
                              <w:pPr>
                                <w:numPr>
                                  <w:ilvl w:val="0"/>
                                  <w:numId w:val="7"/>
                                </w:numPr>
                                <w:rPr>
                                  <w:rFonts w:ascii="Arial" w:hAnsi="Arial" w:cs="Arial"/>
                                  <w:color w:val="000000"/>
                                  <w:sz w:val="18"/>
                                  <w:szCs w:val="18"/>
                                </w:rPr>
                              </w:pPr>
                              <w:r>
                                <w:rPr>
                                  <w:rFonts w:ascii="Arial" w:hAnsi="Arial" w:cs="Arial"/>
                                  <w:color w:val="000000"/>
                                  <w:position w:val="-2"/>
                                  <w:sz w:val="18"/>
                                  <w:szCs w:val="18"/>
                                </w:rPr>
                                <w:t>scan certifikata o usposobljenosti serviserja za delo s ponujeno opremo.</w:t>
                              </w:r>
                            </w:p>
                          </w:tc>
                        </w:tr>
                      </w:tbl>
                      <w:p w14:paraId="21AF057A" w14:textId="77777777" w:rsidR="008D15FD" w:rsidRDefault="008D15FD"/>
                    </w:tc>
                  </w:tr>
                </w:tbl>
                <w:p w14:paraId="777EE997" w14:textId="77777777" w:rsidR="008D15FD" w:rsidRDefault="008D15FD"/>
              </w:tc>
            </w:tr>
          </w:tbl>
          <w:p w14:paraId="1C70E08C" w14:textId="77777777" w:rsidR="008D15FD" w:rsidRDefault="008D15FD"/>
        </w:tc>
      </w:tr>
      <w:tr w:rsidR="008D15FD" w14:paraId="1360CE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3DFAA"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848E3" w14:textId="77777777" w:rsidR="008D15FD" w:rsidRDefault="006A4588">
            <w:pPr>
              <w:jc w:val="both"/>
              <w:textAlignment w:val="center"/>
            </w:pPr>
            <w:r>
              <w:rPr>
                <w:rFonts w:ascii="Arial" w:hAnsi="Arial" w:cs="Arial"/>
                <w:color w:val="000000"/>
                <w:position w:val="-2"/>
                <w:sz w:val="18"/>
                <w:szCs w:val="18"/>
              </w:rPr>
              <w:t> </w:t>
            </w:r>
          </w:p>
          <w:p w14:paraId="6F4553B8" w14:textId="77777777" w:rsidR="008C4B76" w:rsidRPr="008C4B76" w:rsidRDefault="006A4588" w:rsidP="008C4B76">
            <w:pPr>
              <w:rPr>
                <w:rFonts w:ascii="Arial" w:hAnsi="Arial" w:cs="Arial"/>
                <w:color w:val="000000"/>
                <w:position w:val="-2"/>
                <w:sz w:val="18"/>
                <w:szCs w:val="18"/>
              </w:rPr>
            </w:pPr>
            <w:r>
              <w:rPr>
                <w:rFonts w:ascii="Arial" w:hAnsi="Arial" w:cs="Arial"/>
                <w:color w:val="000000"/>
                <w:position w:val="-2"/>
                <w:sz w:val="18"/>
                <w:szCs w:val="18"/>
              </w:rPr>
              <w:t xml:space="preserve"> </w:t>
            </w:r>
            <w:r w:rsidR="008C4B76" w:rsidRPr="008C4B76">
              <w:rPr>
                <w:rFonts w:ascii="Arial" w:hAnsi="Arial" w:cs="Arial"/>
                <w:color w:val="000000"/>
                <w:position w:val="-2"/>
                <w:sz w:val="18"/>
                <w:szCs w:val="18"/>
              </w:rPr>
              <w:t>Ponudnik mora priložiti:</w:t>
            </w:r>
          </w:p>
          <w:p w14:paraId="51A9BE77" w14:textId="77777777" w:rsidR="008C4B76" w:rsidRPr="008C4B76" w:rsidRDefault="008C4B76" w:rsidP="008C4B76">
            <w:pPr>
              <w:rPr>
                <w:rFonts w:ascii="Arial" w:hAnsi="Arial" w:cs="Arial"/>
                <w:color w:val="000000"/>
                <w:position w:val="-2"/>
                <w:sz w:val="18"/>
                <w:szCs w:val="18"/>
              </w:rPr>
            </w:pPr>
            <w:r w:rsidRPr="008C4B76">
              <w:rPr>
                <w:rFonts w:ascii="Arial" w:hAnsi="Arial" w:cs="Arial"/>
                <w:color w:val="000000"/>
                <w:position w:val="-2"/>
                <w:sz w:val="18"/>
                <w:szCs w:val="18"/>
              </w:rPr>
              <w:t>- pooblastilo proizvajalca, da je ponudnik ali naveden serviser pooblaščen serviser za konkretno opremo ali model;</w:t>
            </w:r>
          </w:p>
          <w:p w14:paraId="2820F4EC" w14:textId="77FCC88C" w:rsidR="008D15FD" w:rsidRDefault="008C4B76" w:rsidP="008C4B76">
            <w:r w:rsidRPr="008C4B76">
              <w:rPr>
                <w:rFonts w:ascii="Arial" w:hAnsi="Arial" w:cs="Arial"/>
                <w:color w:val="000000"/>
                <w:position w:val="-2"/>
                <w:sz w:val="18"/>
                <w:szCs w:val="18"/>
              </w:rPr>
              <w:t>- certifikate proizvajalca opreme o usposabljanju serviserjev za ponujeno opremo.</w:t>
            </w:r>
          </w:p>
        </w:tc>
      </w:tr>
      <w:tr w:rsidR="008D15FD" w14:paraId="3EE770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C1F7C"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09C15"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6BD0A8C5" w14:textId="77777777" w:rsidR="008D15FD" w:rsidRDefault="006A458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15FD" w14:paraId="473E0A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3E22E"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8CD62"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739C1E29" w14:textId="77777777" w:rsidR="008D15FD" w:rsidRDefault="006A458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236D017" w14:textId="77777777" w:rsidR="008D15FD" w:rsidRDefault="008D15FD">
      <w:pPr>
        <w:sectPr w:rsidR="008D15FD" w:rsidSect="00D931BF">
          <w:pgSz w:w="11906" w:h="16838"/>
          <w:pgMar w:top="1418" w:right="1418" w:bottom="1418" w:left="1418" w:header="567" w:footer="680" w:gutter="0"/>
          <w:cols w:space="708"/>
          <w:docGrid w:linePitch="360"/>
        </w:sectPr>
      </w:pPr>
    </w:p>
    <w:p w14:paraId="7BD9C497" w14:textId="77777777" w:rsidR="006A4588" w:rsidRPr="00141928" w:rsidRDefault="006A458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D15FD" w14:paraId="7E1D0EA5" w14:textId="77777777">
        <w:tc>
          <w:tcPr>
            <w:tcW w:w="0" w:type="auto"/>
            <w:shd w:val="clear" w:color="auto" w:fill="000000"/>
            <w:tcMar>
              <w:top w:w="150" w:type="dxa"/>
              <w:bottom w:w="150" w:type="dxa"/>
            </w:tcMar>
            <w:vAlign w:val="center"/>
          </w:tcPr>
          <w:p w14:paraId="6C57C492" w14:textId="77777777" w:rsidR="008D15FD" w:rsidRDefault="006A4588">
            <w:pPr>
              <w:jc w:val="center"/>
            </w:pPr>
            <w:r>
              <w:rPr>
                <w:rFonts w:ascii="Arial" w:hAnsi="Arial" w:cs="Arial"/>
                <w:b/>
                <w:bCs/>
                <w:color w:val="FFFFFF"/>
                <w:position w:val="-2"/>
                <w:sz w:val="18"/>
                <w:szCs w:val="18"/>
                <w:shd w:val="clear" w:color="auto" w:fill="000000"/>
              </w:rPr>
              <w:t>Zavarovanje za dobro izvedbo</w:t>
            </w:r>
          </w:p>
        </w:tc>
      </w:tr>
    </w:tbl>
    <w:p w14:paraId="3BC7C8A7" w14:textId="77777777" w:rsidR="008D15FD" w:rsidRDefault="006A4588">
      <w:pPr>
        <w:spacing w:before="225" w:after="225" w:line="240" w:lineRule="auto"/>
        <w:jc w:val="both"/>
      </w:pPr>
      <w:r>
        <w:rPr>
          <w:rFonts w:ascii="Arial" w:hAnsi="Arial" w:cs="Arial"/>
          <w:color w:val="000000"/>
          <w:sz w:val="18"/>
          <w:szCs w:val="18"/>
        </w:rPr>
        <w:t>Instrument zavarovanja: menica</w:t>
      </w:r>
    </w:p>
    <w:p w14:paraId="7A697A1E" w14:textId="77777777" w:rsidR="008D15FD" w:rsidRDefault="006A4588">
      <w:pPr>
        <w:spacing w:before="225" w:after="225" w:line="240" w:lineRule="auto"/>
        <w:jc w:val="both"/>
      </w:pPr>
      <w:r>
        <w:rPr>
          <w:rFonts w:ascii="Arial" w:hAnsi="Arial" w:cs="Arial"/>
          <w:color w:val="000000"/>
          <w:sz w:val="18"/>
          <w:szCs w:val="18"/>
        </w:rPr>
        <w:t>Višina zavarovanja: najmanj 10,00 % pogodbene vrednosti z DDV</w:t>
      </w:r>
    </w:p>
    <w:p w14:paraId="3B7ECDBB" w14:textId="77777777" w:rsidR="008D15FD" w:rsidRDefault="006A4588">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0AA74A17" w14:textId="77777777" w:rsidR="008D15FD" w:rsidRDefault="006A4588">
      <w:pPr>
        <w:spacing w:before="225" w:after="225" w:line="240" w:lineRule="auto"/>
        <w:jc w:val="both"/>
      </w:pPr>
      <w:r>
        <w:rPr>
          <w:rFonts w:ascii="Arial" w:hAnsi="Arial" w:cs="Arial"/>
          <w:color w:val="000000"/>
          <w:sz w:val="18"/>
          <w:szCs w:val="18"/>
        </w:rPr>
        <w:t>Zahtevanje dokazila: ni zahtevano dokazilo</w:t>
      </w:r>
    </w:p>
    <w:p w14:paraId="4ED20EF3" w14:textId="77777777" w:rsidR="008D15FD" w:rsidRDefault="006A4588">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8D15FD" w14:paraId="35913FBA" w14:textId="77777777">
        <w:tc>
          <w:tcPr>
            <w:tcW w:w="0" w:type="auto"/>
            <w:shd w:val="clear" w:color="auto" w:fill="000000"/>
            <w:tcMar>
              <w:top w:w="150" w:type="dxa"/>
              <w:bottom w:w="150" w:type="dxa"/>
            </w:tcMar>
            <w:vAlign w:val="center"/>
          </w:tcPr>
          <w:p w14:paraId="6B945BC3" w14:textId="77777777" w:rsidR="008D15FD" w:rsidRDefault="006A4588">
            <w:pPr>
              <w:jc w:val="center"/>
            </w:pPr>
            <w:r>
              <w:rPr>
                <w:rFonts w:ascii="Arial" w:hAnsi="Arial" w:cs="Arial"/>
                <w:b/>
                <w:bCs/>
                <w:color w:val="FFFFFF"/>
                <w:position w:val="-2"/>
                <w:sz w:val="18"/>
                <w:szCs w:val="18"/>
                <w:shd w:val="clear" w:color="auto" w:fill="000000"/>
              </w:rPr>
              <w:t>Zavarovanje za odpravo napak</w:t>
            </w:r>
          </w:p>
        </w:tc>
      </w:tr>
    </w:tbl>
    <w:p w14:paraId="20468E06" w14:textId="77777777" w:rsidR="008D15FD" w:rsidRDefault="006A4588">
      <w:pPr>
        <w:spacing w:before="225" w:after="225" w:line="240" w:lineRule="auto"/>
        <w:jc w:val="both"/>
      </w:pPr>
      <w:r>
        <w:rPr>
          <w:rFonts w:ascii="Arial" w:hAnsi="Arial" w:cs="Arial"/>
          <w:color w:val="000000"/>
          <w:sz w:val="18"/>
          <w:szCs w:val="18"/>
        </w:rPr>
        <w:t>Instrument zavarovanja: menica</w:t>
      </w:r>
    </w:p>
    <w:p w14:paraId="4DC352A5" w14:textId="77777777" w:rsidR="008D15FD" w:rsidRDefault="006A4588">
      <w:pPr>
        <w:spacing w:before="225" w:after="225" w:line="240" w:lineRule="auto"/>
        <w:jc w:val="both"/>
      </w:pPr>
      <w:r>
        <w:rPr>
          <w:rFonts w:ascii="Arial" w:hAnsi="Arial" w:cs="Arial"/>
          <w:color w:val="000000"/>
          <w:sz w:val="18"/>
          <w:szCs w:val="18"/>
        </w:rPr>
        <w:t>Višina zavarovanja: najmanj 5,00 % pogodbene vrednosti z DDV</w:t>
      </w:r>
    </w:p>
    <w:p w14:paraId="5946754F" w14:textId="77777777" w:rsidR="008D15FD" w:rsidRDefault="006A4588">
      <w:pPr>
        <w:spacing w:before="225" w:after="225" w:line="240" w:lineRule="auto"/>
        <w:jc w:val="both"/>
      </w:pPr>
      <w:r>
        <w:rPr>
          <w:rFonts w:ascii="Arial" w:hAnsi="Arial" w:cs="Arial"/>
          <w:color w:val="000000"/>
          <w:sz w:val="18"/>
          <w:szCs w:val="18"/>
        </w:rPr>
        <w:t>Čas veljavnosti: še najmanj 1 mesec po izteku garancijske dobe</w:t>
      </w:r>
    </w:p>
    <w:p w14:paraId="7F0F2AB7" w14:textId="77777777" w:rsidR="008D15FD" w:rsidRDefault="006A4588">
      <w:pPr>
        <w:spacing w:before="225" w:after="225" w:line="240" w:lineRule="auto"/>
        <w:jc w:val="both"/>
      </w:pPr>
      <w:r>
        <w:rPr>
          <w:rFonts w:ascii="Arial" w:hAnsi="Arial" w:cs="Arial"/>
          <w:color w:val="000000"/>
          <w:sz w:val="18"/>
          <w:szCs w:val="18"/>
        </w:rPr>
        <w:t>Zahtevanje dokazila: ni zahtevano dokazilo</w:t>
      </w:r>
    </w:p>
    <w:p w14:paraId="03E6B894" w14:textId="77777777" w:rsidR="008D15FD" w:rsidRDefault="006A4588">
      <w:pPr>
        <w:spacing w:before="225" w:after="225" w:line="240" w:lineRule="auto"/>
      </w:pPr>
      <w:r>
        <w:rPr>
          <w:rFonts w:ascii="Arial" w:hAnsi="Arial" w:cs="Arial"/>
          <w:color w:val="000000"/>
          <w:sz w:val="18"/>
          <w:szCs w:val="18"/>
        </w:rPr>
        <w:t>Ponudnik z oddajo ponudbe potrjuje, da bo naročniku izročil ustrezno zavarovanje.</w:t>
      </w:r>
    </w:p>
    <w:p w14:paraId="4543B040" w14:textId="77777777" w:rsidR="008D15FD" w:rsidRDefault="008D15FD">
      <w:pPr>
        <w:sectPr w:rsidR="008D15FD" w:rsidSect="00D931BF">
          <w:pgSz w:w="11906" w:h="16838"/>
          <w:pgMar w:top="1418" w:right="1418" w:bottom="1418" w:left="1418" w:header="567" w:footer="680" w:gutter="0"/>
          <w:cols w:space="708"/>
          <w:docGrid w:linePitch="360"/>
        </w:sectPr>
      </w:pPr>
    </w:p>
    <w:p w14:paraId="50CD60B7" w14:textId="77777777" w:rsidR="006A4588" w:rsidRPr="00A207D9" w:rsidRDefault="006A458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20421AC" w14:textId="77777777" w:rsidR="006A4588" w:rsidRDefault="006A458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D15FD" w14:paraId="6781880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38CB17B" w14:textId="77777777" w:rsidR="008D15FD" w:rsidRDefault="006A4588">
            <w:r>
              <w:rPr>
                <w:rFonts w:ascii="Arial" w:hAnsi="Arial" w:cs="Arial"/>
                <w:b/>
                <w:bCs/>
                <w:color w:val="000000"/>
                <w:position w:val="-2"/>
                <w:sz w:val="18"/>
                <w:szCs w:val="18"/>
                <w:shd w:val="clear" w:color="auto" w:fill="FFFFFF"/>
              </w:rPr>
              <w:t>Splošne specifikacije</w:t>
            </w:r>
          </w:p>
        </w:tc>
      </w:tr>
    </w:tbl>
    <w:p w14:paraId="6F4C9EA1" w14:textId="77777777" w:rsidR="008D15FD" w:rsidRDefault="006A4588">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8D15FD" w14:paraId="395D8CFF" w14:textId="77777777">
        <w:tc>
          <w:tcPr>
            <w:tcW w:w="0" w:type="auto"/>
            <w:tcMar>
              <w:top w:w="0" w:type="auto"/>
              <w:bottom w:w="0" w:type="auto"/>
            </w:tcMar>
          </w:tcPr>
          <w:p w14:paraId="78E61AF3" w14:textId="2F1D91B9" w:rsidR="005C5218" w:rsidRPr="005C5218" w:rsidRDefault="005C5218" w:rsidP="006A4588">
            <w:pPr>
              <w:numPr>
                <w:ilvl w:val="0"/>
                <w:numId w:val="8"/>
              </w:numPr>
              <w:jc w:val="both"/>
              <w:rPr>
                <w:rFonts w:ascii="Arial" w:hAnsi="Arial" w:cs="Arial"/>
                <w:color w:val="000000"/>
                <w:sz w:val="18"/>
                <w:szCs w:val="18"/>
              </w:rPr>
            </w:pPr>
            <w:r>
              <w:rPr>
                <w:rFonts w:ascii="Arial" w:hAnsi="Arial" w:cs="Arial"/>
                <w:color w:val="000000"/>
                <w:sz w:val="18"/>
                <w:szCs w:val="18"/>
              </w:rPr>
              <w:t>Dobavljena oprema mora biti nova in nerabljena ter skladna z določili Zakona o medicinskih pripomočkih (</w:t>
            </w:r>
            <w:r w:rsidRPr="005C5218">
              <w:rPr>
                <w:rFonts w:ascii="Arial" w:hAnsi="Arial" w:cs="Arial"/>
                <w:color w:val="000000"/>
                <w:sz w:val="18"/>
                <w:szCs w:val="18"/>
              </w:rPr>
              <w:t>ZMedPri-1, Uradni list RS, št. 40/25)</w:t>
            </w:r>
            <w:r>
              <w:rPr>
                <w:rFonts w:ascii="Arial" w:hAnsi="Arial" w:cs="Arial"/>
                <w:color w:val="000000"/>
                <w:sz w:val="18"/>
                <w:szCs w:val="18"/>
              </w:rPr>
              <w:t>.</w:t>
            </w:r>
          </w:p>
          <w:p w14:paraId="696E6CC3" w14:textId="0C5AB507" w:rsidR="008D15FD" w:rsidRDefault="006A4588" w:rsidP="006A4588">
            <w:pPr>
              <w:numPr>
                <w:ilvl w:val="0"/>
                <w:numId w:val="8"/>
              </w:numPr>
              <w:jc w:val="both"/>
              <w:rPr>
                <w:rFonts w:ascii="Arial" w:hAnsi="Arial" w:cs="Arial"/>
                <w:color w:val="000000"/>
                <w:sz w:val="18"/>
                <w:szCs w:val="18"/>
              </w:rPr>
            </w:pPr>
            <w:r>
              <w:rPr>
                <w:rFonts w:ascii="Arial" w:hAnsi="Arial" w:cs="Arial"/>
                <w:color w:val="000000"/>
                <w:sz w:val="18"/>
                <w:szCs w:val="18"/>
              </w:rPr>
              <w:t>Dobavljena oprema mora biti opremljena s CE oznako (»Conformite Europe ene«) in ustrezati vsem standardom in atestom, ki so obvezni za to vrsto blaga v EU</w:t>
            </w:r>
            <w:r w:rsidR="005C5218">
              <w:rPr>
                <w:rFonts w:ascii="Arial" w:hAnsi="Arial" w:cs="Arial"/>
                <w:color w:val="000000"/>
                <w:sz w:val="18"/>
                <w:szCs w:val="18"/>
              </w:rPr>
              <w:t>.</w:t>
            </w:r>
          </w:p>
          <w:p w14:paraId="4C4F72CB" w14:textId="204321A1" w:rsidR="008D15FD" w:rsidRDefault="006A4588" w:rsidP="006A4588">
            <w:pPr>
              <w:numPr>
                <w:ilvl w:val="0"/>
                <w:numId w:val="8"/>
              </w:numPr>
              <w:jc w:val="both"/>
              <w:rPr>
                <w:rFonts w:ascii="Arial" w:hAnsi="Arial" w:cs="Arial"/>
                <w:color w:val="000000"/>
                <w:sz w:val="18"/>
                <w:szCs w:val="18"/>
              </w:rPr>
            </w:pPr>
            <w:r>
              <w:rPr>
                <w:rFonts w:ascii="Arial" w:hAnsi="Arial" w:cs="Arial"/>
                <w:color w:val="000000"/>
                <w:sz w:val="18"/>
                <w:szCs w:val="18"/>
              </w:rPr>
              <w:t xml:space="preserve">Rok dobave: </w:t>
            </w:r>
            <w:r w:rsidR="00670DBA">
              <w:rPr>
                <w:rFonts w:ascii="Arial" w:hAnsi="Arial" w:cs="Arial"/>
                <w:color w:val="000000"/>
                <w:sz w:val="18"/>
                <w:szCs w:val="18"/>
              </w:rPr>
              <w:t>45</w:t>
            </w:r>
            <w:r>
              <w:rPr>
                <w:rFonts w:ascii="Arial" w:hAnsi="Arial" w:cs="Arial"/>
                <w:color w:val="000000"/>
                <w:sz w:val="18"/>
                <w:szCs w:val="18"/>
              </w:rPr>
              <w:t xml:space="preserve"> dni po podpisu pogodbe</w:t>
            </w:r>
            <w:r w:rsidR="005C5218">
              <w:rPr>
                <w:rFonts w:ascii="Arial" w:hAnsi="Arial" w:cs="Arial"/>
                <w:color w:val="000000"/>
                <w:sz w:val="18"/>
                <w:szCs w:val="18"/>
              </w:rPr>
              <w:t>.</w:t>
            </w:r>
          </w:p>
          <w:p w14:paraId="10DECECC" w14:textId="77777777" w:rsidR="008C4B76" w:rsidRDefault="008C4B76" w:rsidP="006A4588">
            <w:pPr>
              <w:numPr>
                <w:ilvl w:val="0"/>
                <w:numId w:val="8"/>
              </w:numPr>
              <w:jc w:val="both"/>
              <w:rPr>
                <w:rFonts w:ascii="Arial" w:hAnsi="Arial" w:cs="Arial"/>
                <w:color w:val="000000" w:themeColor="text1"/>
                <w:sz w:val="18"/>
                <w:szCs w:val="18"/>
              </w:rPr>
            </w:pPr>
            <w:r>
              <w:rPr>
                <w:rFonts w:ascii="Arial" w:hAnsi="Arial" w:cs="Arial"/>
                <w:color w:val="000000" w:themeColor="text1"/>
                <w:sz w:val="18"/>
                <w:szCs w:val="18"/>
              </w:rPr>
              <w:t xml:space="preserve">Edukacija osebja: Ponudnik bo moral v okviru ponudbene cene omogočiti šolanje osebja </w:t>
            </w:r>
            <w:r w:rsidRPr="003349D3">
              <w:rPr>
                <w:rFonts w:ascii="Arial" w:hAnsi="Arial" w:cs="Arial"/>
                <w:color w:val="000000" w:themeColor="text1"/>
                <w:sz w:val="18"/>
                <w:szCs w:val="18"/>
              </w:rPr>
              <w:t>min. 1 dan,</w:t>
            </w:r>
            <w:r>
              <w:rPr>
                <w:rFonts w:ascii="Arial" w:hAnsi="Arial" w:cs="Arial"/>
                <w:color w:val="000000" w:themeColor="text1"/>
                <w:sz w:val="18"/>
                <w:szCs w:val="18"/>
              </w:rPr>
              <w:t xml:space="preserve"> v kolikor bo naročnik zahteval lahko tudi več, in sicer s strokovno usposobljeno osebo na strani ponudnika izbrane opreme.</w:t>
            </w:r>
          </w:p>
          <w:p w14:paraId="6B56EA67" w14:textId="581D8F72" w:rsidR="008C4B76" w:rsidRPr="008C4B76" w:rsidRDefault="008C4B76" w:rsidP="006A4588">
            <w:pPr>
              <w:numPr>
                <w:ilvl w:val="0"/>
                <w:numId w:val="8"/>
              </w:numPr>
              <w:jc w:val="both"/>
              <w:rPr>
                <w:rFonts w:ascii="Arial" w:hAnsi="Arial" w:cs="Arial"/>
                <w:color w:val="000000"/>
                <w:sz w:val="18"/>
                <w:szCs w:val="18"/>
              </w:rPr>
            </w:pPr>
            <w:r>
              <w:rPr>
                <w:rFonts w:ascii="Arial" w:hAnsi="Arial" w:cs="Arial"/>
                <w:color w:val="000000"/>
                <w:sz w:val="18"/>
                <w:szCs w:val="18"/>
              </w:rPr>
              <w:t>Dostava in montaža: p</w:t>
            </w:r>
            <w:r>
              <w:rPr>
                <w:rFonts w:ascii="Arial" w:hAnsi="Arial" w:cs="Arial"/>
                <w:color w:val="000000"/>
                <w:position w:val="-2"/>
                <w:sz w:val="18"/>
                <w:szCs w:val="18"/>
              </w:rPr>
              <w:t>onudnik mora zagotoviti dostavo blaga ddp Splošna bolnišnica Novo mesto, razloženo in montirano v prostore naročnika, v sklopu ponudbene cene.</w:t>
            </w:r>
          </w:p>
          <w:p w14:paraId="079528CB" w14:textId="3712AD9D" w:rsidR="008D15FD" w:rsidRDefault="006A4588" w:rsidP="006A4588">
            <w:pPr>
              <w:numPr>
                <w:ilvl w:val="0"/>
                <w:numId w:val="8"/>
              </w:numPr>
              <w:jc w:val="both"/>
              <w:rPr>
                <w:rFonts w:ascii="Arial" w:hAnsi="Arial" w:cs="Arial"/>
                <w:color w:val="000000"/>
                <w:sz w:val="18"/>
                <w:szCs w:val="18"/>
              </w:rPr>
            </w:pPr>
            <w:r>
              <w:rPr>
                <w:rFonts w:ascii="Arial" w:hAnsi="Arial" w:cs="Arial"/>
                <w:color w:val="000000"/>
                <w:sz w:val="18"/>
                <w:szCs w:val="18"/>
              </w:rPr>
              <w:t>Način prevzema aparata: s primopredajnem zapisnikom, kateremu je priložena vsa uporabniška dokumentacija</w:t>
            </w:r>
            <w:r w:rsidR="005C5218">
              <w:rPr>
                <w:rFonts w:ascii="Arial" w:hAnsi="Arial" w:cs="Arial"/>
                <w:color w:val="000000"/>
                <w:sz w:val="18"/>
                <w:szCs w:val="18"/>
              </w:rPr>
              <w:t xml:space="preserve">: </w:t>
            </w:r>
          </w:p>
          <w:p w14:paraId="78BA5007" w14:textId="6C56F425" w:rsidR="005C5218" w:rsidRDefault="005C5218" w:rsidP="006A4588">
            <w:pPr>
              <w:pStyle w:val="Odstavekseznama"/>
              <w:numPr>
                <w:ilvl w:val="0"/>
                <w:numId w:val="34"/>
              </w:numPr>
              <w:jc w:val="both"/>
              <w:rPr>
                <w:rFonts w:ascii="Arial" w:hAnsi="Arial" w:cs="Arial"/>
                <w:color w:val="000000"/>
                <w:sz w:val="18"/>
                <w:szCs w:val="18"/>
              </w:rPr>
            </w:pPr>
            <w:r>
              <w:rPr>
                <w:rFonts w:ascii="Arial" w:hAnsi="Arial" w:cs="Arial"/>
                <w:color w:val="000000"/>
                <w:sz w:val="18"/>
                <w:szCs w:val="18"/>
              </w:rPr>
              <w:t>Navodila za uporabo ter o načinu preizkušanja in vzdrževanja v slovenskem jeziku;</w:t>
            </w:r>
          </w:p>
          <w:p w14:paraId="7D417D77" w14:textId="293AC8D2" w:rsidR="005C5218" w:rsidRDefault="005C5218" w:rsidP="006A4588">
            <w:pPr>
              <w:pStyle w:val="Odstavekseznama"/>
              <w:numPr>
                <w:ilvl w:val="0"/>
                <w:numId w:val="34"/>
              </w:numPr>
              <w:jc w:val="both"/>
              <w:rPr>
                <w:rFonts w:ascii="Arial" w:hAnsi="Arial" w:cs="Arial"/>
                <w:color w:val="000000"/>
                <w:sz w:val="18"/>
                <w:szCs w:val="18"/>
              </w:rPr>
            </w:pPr>
            <w:r>
              <w:rPr>
                <w:rFonts w:ascii="Arial" w:hAnsi="Arial" w:cs="Arial"/>
                <w:color w:val="000000"/>
                <w:sz w:val="18"/>
                <w:szCs w:val="18"/>
              </w:rPr>
              <w:t>Originalna navodila za uporabo v angleškem jeziku (»User manual«);</w:t>
            </w:r>
          </w:p>
          <w:p w14:paraId="0A9C9BDF" w14:textId="14BB5526" w:rsidR="005C5218" w:rsidRPr="005C5218" w:rsidRDefault="005C5218" w:rsidP="006A4588">
            <w:pPr>
              <w:pStyle w:val="Odstavekseznama"/>
              <w:numPr>
                <w:ilvl w:val="0"/>
                <w:numId w:val="34"/>
              </w:numPr>
              <w:jc w:val="both"/>
              <w:rPr>
                <w:rFonts w:ascii="Arial" w:hAnsi="Arial" w:cs="Arial"/>
                <w:color w:val="000000"/>
                <w:sz w:val="18"/>
                <w:szCs w:val="18"/>
              </w:rPr>
            </w:pPr>
            <w:r w:rsidRPr="005C5218">
              <w:rPr>
                <w:rFonts w:ascii="Arial" w:hAnsi="Arial" w:cs="Arial"/>
                <w:color w:val="000000"/>
                <w:sz w:val="18"/>
                <w:szCs w:val="18"/>
              </w:rPr>
              <w:t>Kompletno tehnično dokumentacijo oz. tehnični opis v angleškem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r>
              <w:rPr>
                <w:rFonts w:ascii="Arial" w:hAnsi="Arial" w:cs="Arial"/>
                <w:color w:val="000000"/>
                <w:sz w:val="18"/>
                <w:szCs w:val="18"/>
              </w:rPr>
              <w:t>..</w:t>
            </w:r>
          </w:p>
          <w:p w14:paraId="004AB6BC" w14:textId="60ED477A" w:rsidR="008D15FD" w:rsidRDefault="006A4588" w:rsidP="006A4588">
            <w:pPr>
              <w:numPr>
                <w:ilvl w:val="0"/>
                <w:numId w:val="8"/>
              </w:numPr>
              <w:jc w:val="both"/>
              <w:rPr>
                <w:rFonts w:ascii="Arial" w:hAnsi="Arial" w:cs="Arial"/>
                <w:color w:val="000000"/>
                <w:sz w:val="18"/>
                <w:szCs w:val="18"/>
              </w:rPr>
            </w:pPr>
            <w:r w:rsidRPr="00222732">
              <w:rPr>
                <w:rFonts w:ascii="Arial" w:hAnsi="Arial" w:cs="Arial"/>
                <w:color w:val="000000"/>
                <w:sz w:val="18"/>
                <w:szCs w:val="18"/>
              </w:rPr>
              <w:t>Doba zagotavljanja rezervnih delov:</w:t>
            </w:r>
            <w:r>
              <w:rPr>
                <w:rFonts w:ascii="Arial" w:hAnsi="Arial" w:cs="Arial"/>
                <w:color w:val="000000"/>
                <w:sz w:val="18"/>
                <w:szCs w:val="18"/>
              </w:rPr>
              <w:t xml:space="preserve"> min. </w:t>
            </w:r>
            <w:r w:rsidR="00222732">
              <w:rPr>
                <w:rFonts w:ascii="Arial" w:hAnsi="Arial" w:cs="Arial"/>
                <w:color w:val="000000"/>
                <w:sz w:val="18"/>
                <w:szCs w:val="18"/>
              </w:rPr>
              <w:t>9</w:t>
            </w:r>
            <w:r>
              <w:rPr>
                <w:rFonts w:ascii="Arial" w:hAnsi="Arial" w:cs="Arial"/>
                <w:color w:val="000000"/>
                <w:sz w:val="18"/>
                <w:szCs w:val="18"/>
              </w:rPr>
              <w:t xml:space="preserve"> let po izteku garancijske dobe</w:t>
            </w:r>
          </w:p>
          <w:p w14:paraId="2C679B3B" w14:textId="77777777" w:rsidR="00710365" w:rsidRPr="00710365" w:rsidRDefault="00710365" w:rsidP="00710365">
            <w:pPr>
              <w:pStyle w:val="Odstavekseznama"/>
              <w:numPr>
                <w:ilvl w:val="0"/>
                <w:numId w:val="8"/>
              </w:numPr>
              <w:rPr>
                <w:rFonts w:ascii="Arial" w:hAnsi="Arial" w:cs="Arial"/>
                <w:b/>
                <w:bCs/>
                <w:sz w:val="18"/>
                <w:szCs w:val="18"/>
              </w:rPr>
            </w:pPr>
            <w:r w:rsidRPr="00710365">
              <w:rPr>
                <w:rFonts w:ascii="Arial" w:hAnsi="Arial" w:cs="Arial"/>
                <w:b/>
                <w:bCs/>
                <w:sz w:val="18"/>
                <w:szCs w:val="18"/>
              </w:rPr>
              <w:t>Nujna kompatibilnost ponujene opreme z naročnikovo obstoječo opremo histeroskopsko-laparoskopskima stolpoma proizvajalca WOLF, LOGIC HD Camera Controller model/REF 5525108 in LOGIC 4K Camera Controller model/REF 5525301 (velja za postavko 1. in 2.) Postavka 1 mora biti kompatibilna tudi s Trueclear Systemom.</w:t>
            </w:r>
          </w:p>
          <w:p w14:paraId="1036F3A8" w14:textId="6688E289" w:rsidR="008C4B76" w:rsidRPr="006C5738" w:rsidRDefault="006C5738" w:rsidP="00710365">
            <w:pPr>
              <w:ind w:left="720"/>
              <w:jc w:val="both"/>
              <w:rPr>
                <w:rFonts w:ascii="Arial" w:hAnsi="Arial" w:cs="Arial"/>
                <w:b/>
                <w:bCs/>
                <w:color w:val="EE0000"/>
                <w:sz w:val="18"/>
                <w:szCs w:val="18"/>
              </w:rPr>
            </w:pPr>
            <w:r w:rsidRPr="006C5738">
              <w:rPr>
                <w:rFonts w:ascii="Arial" w:hAnsi="Arial" w:cs="Arial"/>
                <w:b/>
                <w:bCs/>
                <w:color w:val="EE0000"/>
                <w:sz w:val="18"/>
                <w:szCs w:val="18"/>
              </w:rPr>
              <w:t xml:space="preserve"> </w:t>
            </w:r>
          </w:p>
          <w:p w14:paraId="4D510C9C" w14:textId="6A912556" w:rsidR="008C4B76" w:rsidRDefault="008C4B76" w:rsidP="008C4B76">
            <w:pPr>
              <w:ind w:left="720"/>
              <w:jc w:val="both"/>
              <w:rPr>
                <w:rFonts w:ascii="Arial" w:hAnsi="Arial" w:cs="Arial"/>
                <w:color w:val="000000"/>
                <w:sz w:val="18"/>
                <w:szCs w:val="18"/>
              </w:rPr>
            </w:pPr>
          </w:p>
        </w:tc>
      </w:tr>
    </w:tbl>
    <w:p w14:paraId="54F6F012" w14:textId="77777777" w:rsidR="008D15FD" w:rsidRDefault="006A4588" w:rsidP="00F72836">
      <w:pPr>
        <w:spacing w:before="225" w:after="225" w:line="240" w:lineRule="auto"/>
        <w:jc w:val="both"/>
      </w:pPr>
      <w:r>
        <w:rPr>
          <w:rFonts w:ascii="Arial" w:hAnsi="Arial" w:cs="Arial"/>
          <w:color w:val="000000"/>
          <w:sz w:val="18"/>
          <w:szCs w:val="18"/>
        </w:rPr>
        <w:t>Ponudnik mora za ponujeno opremo predložiti tehnično dokumentacijo (prospektni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tbl>
      <w:tblPr>
        <w:tblStyle w:val="NormalTablePHPDOCX"/>
        <w:tblW w:w="2500" w:type="pct"/>
        <w:tblInd w:w="108" w:type="dxa"/>
        <w:tblLook w:val="04A0" w:firstRow="1" w:lastRow="0" w:firstColumn="1" w:lastColumn="0" w:noHBand="0" w:noVBand="1"/>
      </w:tblPr>
      <w:tblGrid>
        <w:gridCol w:w="4529"/>
      </w:tblGrid>
      <w:tr w:rsidR="008D15FD" w14:paraId="5684256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064CFC9" w14:textId="5AB133AE" w:rsidR="008D15FD" w:rsidRDefault="006A4588">
            <w:r>
              <w:rPr>
                <w:rFonts w:ascii="Arial" w:hAnsi="Arial" w:cs="Arial"/>
                <w:b/>
                <w:bCs/>
                <w:color w:val="000000"/>
                <w:position w:val="-2"/>
                <w:sz w:val="18"/>
                <w:szCs w:val="18"/>
                <w:shd w:val="clear" w:color="auto" w:fill="FFFFFF"/>
              </w:rPr>
              <w:t xml:space="preserve">Opis predmeta/postavke 1: </w:t>
            </w:r>
            <w:r w:rsidR="00670DBA">
              <w:rPr>
                <w:rFonts w:ascii="Arial" w:hAnsi="Arial" w:cs="Arial"/>
                <w:b/>
                <w:bCs/>
                <w:color w:val="000000"/>
                <w:position w:val="-2"/>
                <w:sz w:val="18"/>
                <w:szCs w:val="18"/>
                <w:shd w:val="clear" w:color="auto" w:fill="FFFFFF"/>
              </w:rPr>
              <w:t>HISTERO</w:t>
            </w:r>
            <w:r>
              <w:rPr>
                <w:rFonts w:ascii="Arial" w:hAnsi="Arial" w:cs="Arial"/>
                <w:b/>
                <w:bCs/>
                <w:color w:val="000000"/>
                <w:position w:val="-2"/>
                <w:sz w:val="18"/>
                <w:szCs w:val="18"/>
                <w:shd w:val="clear" w:color="auto" w:fill="FFFFFF"/>
              </w:rPr>
              <w:t>SKOP</w:t>
            </w:r>
          </w:p>
        </w:tc>
      </w:tr>
    </w:tbl>
    <w:p w14:paraId="269C33B8" w14:textId="77777777" w:rsidR="008D15FD" w:rsidRDefault="006A4588">
      <w:pPr>
        <w:spacing w:after="0" w:line="240" w:lineRule="auto"/>
        <w:jc w:val="both"/>
        <w:rPr>
          <w:rFonts w:ascii="Arial" w:hAnsi="Arial" w:cs="Arial"/>
          <w:color w:val="000000"/>
          <w:sz w:val="18"/>
          <w:szCs w:val="18"/>
        </w:rPr>
      </w:pPr>
      <w:r>
        <w:rPr>
          <w:rFonts w:ascii="Arial" w:hAnsi="Arial" w:cs="Arial"/>
          <w:color w:val="000000"/>
          <w:sz w:val="18"/>
          <w:szCs w:val="18"/>
        </w:rPr>
        <w:t> </w:t>
      </w:r>
    </w:p>
    <w:p w14:paraId="47DC6E11" w14:textId="77777777" w:rsidR="00F72836" w:rsidRPr="00710365" w:rsidRDefault="00F72836" w:rsidP="00F72836">
      <w:pPr>
        <w:pStyle w:val="Standard"/>
        <w:rPr>
          <w:rFonts w:ascii="Arial" w:eastAsiaTheme="minorHAnsi" w:hAnsi="Arial" w:cs="Arial"/>
          <w:b/>
          <w:bCs/>
          <w:kern w:val="0"/>
          <w:sz w:val="18"/>
          <w:szCs w:val="18"/>
        </w:rPr>
      </w:pPr>
      <w:r w:rsidRPr="00710365">
        <w:rPr>
          <w:rFonts w:ascii="Arial" w:eastAsiaTheme="minorHAnsi" w:hAnsi="Arial" w:cs="Arial"/>
          <w:b/>
          <w:bCs/>
          <w:kern w:val="0"/>
          <w:sz w:val="18"/>
          <w:szCs w:val="18"/>
        </w:rPr>
        <w:t>FUNKCIONALNE ZAHTEVE:</w:t>
      </w:r>
    </w:p>
    <w:p w14:paraId="5426CA3D" w14:textId="77777777" w:rsidR="00710365" w:rsidRPr="00710365" w:rsidRDefault="00710365" w:rsidP="00710365">
      <w:pPr>
        <w:pStyle w:val="Standard"/>
        <w:numPr>
          <w:ilvl w:val="0"/>
          <w:numId w:val="43"/>
        </w:numPr>
        <w:spacing w:after="0" w:line="240" w:lineRule="auto"/>
        <w:rPr>
          <w:rFonts w:ascii="Arial" w:eastAsiaTheme="minorHAnsi" w:hAnsi="Arial" w:cs="Arial"/>
          <w:kern w:val="0"/>
          <w:sz w:val="18"/>
          <w:szCs w:val="18"/>
        </w:rPr>
      </w:pPr>
      <w:r w:rsidRPr="00710365">
        <w:rPr>
          <w:rFonts w:ascii="Arial" w:eastAsiaTheme="minorHAnsi" w:hAnsi="Arial" w:cs="Arial"/>
          <w:kern w:val="0"/>
          <w:sz w:val="18"/>
          <w:szCs w:val="18"/>
        </w:rPr>
        <w:t>Kompatibilnost z obstoječim sistemom kot je opisano zgoraj</w:t>
      </w:r>
    </w:p>
    <w:p w14:paraId="6F297A26" w14:textId="77777777" w:rsidR="00710365" w:rsidRPr="00710365" w:rsidRDefault="00710365" w:rsidP="00710365">
      <w:pPr>
        <w:pStyle w:val="Standard"/>
        <w:numPr>
          <w:ilvl w:val="0"/>
          <w:numId w:val="43"/>
        </w:numPr>
        <w:spacing w:after="0" w:line="240" w:lineRule="auto"/>
        <w:rPr>
          <w:rFonts w:ascii="Arial" w:eastAsiaTheme="minorHAnsi" w:hAnsi="Arial" w:cs="Arial"/>
          <w:kern w:val="0"/>
          <w:sz w:val="18"/>
          <w:szCs w:val="18"/>
        </w:rPr>
      </w:pPr>
      <w:r w:rsidRPr="00710365">
        <w:rPr>
          <w:rFonts w:ascii="Arial" w:eastAsiaTheme="minorHAnsi" w:hAnsi="Arial" w:cs="Arial"/>
          <w:kern w:val="0"/>
          <w:sz w:val="18"/>
          <w:szCs w:val="18"/>
        </w:rPr>
        <w:t>Primeren mora biti za večkratno uporabo, razen komponent, ki so namensko predvidene le za enkratno uporabo</w:t>
      </w:r>
    </w:p>
    <w:p w14:paraId="253FE48A" w14:textId="77777777" w:rsidR="00710365" w:rsidRPr="00710365" w:rsidRDefault="00710365" w:rsidP="00710365">
      <w:pPr>
        <w:pStyle w:val="Standard"/>
        <w:numPr>
          <w:ilvl w:val="0"/>
          <w:numId w:val="43"/>
        </w:numPr>
        <w:spacing w:after="0" w:line="240" w:lineRule="auto"/>
        <w:rPr>
          <w:rFonts w:ascii="Arial" w:eastAsiaTheme="minorHAnsi" w:hAnsi="Arial" w:cs="Arial"/>
          <w:kern w:val="0"/>
          <w:sz w:val="18"/>
          <w:szCs w:val="18"/>
        </w:rPr>
      </w:pPr>
      <w:r w:rsidRPr="00710365">
        <w:rPr>
          <w:rFonts w:ascii="Arial" w:eastAsiaTheme="minorHAnsi" w:hAnsi="Arial" w:cs="Arial"/>
          <w:kern w:val="0"/>
          <w:sz w:val="18"/>
          <w:szCs w:val="18"/>
        </w:rPr>
        <w:t>Omogočati mora čiščenje, dezinfekcijo in sterilizacijo skladno z navodili proizvajalca (kompatibilno z avtoklavom)</w:t>
      </w:r>
    </w:p>
    <w:p w14:paraId="1F2F48CB" w14:textId="77777777" w:rsidR="00710365" w:rsidRPr="00710365" w:rsidRDefault="00710365" w:rsidP="00710365">
      <w:pPr>
        <w:pStyle w:val="Standard"/>
        <w:numPr>
          <w:ilvl w:val="0"/>
          <w:numId w:val="43"/>
        </w:numPr>
        <w:spacing w:after="0" w:line="240" w:lineRule="auto"/>
        <w:rPr>
          <w:rFonts w:ascii="Arial" w:eastAsiaTheme="minorHAnsi" w:hAnsi="Arial" w:cs="Arial"/>
          <w:kern w:val="0"/>
          <w:sz w:val="18"/>
          <w:szCs w:val="18"/>
        </w:rPr>
      </w:pPr>
      <w:r w:rsidRPr="00710365">
        <w:rPr>
          <w:rFonts w:ascii="Arial" w:eastAsiaTheme="minorHAnsi" w:hAnsi="Arial" w:cs="Arial"/>
          <w:kern w:val="0"/>
          <w:sz w:val="18"/>
          <w:szCs w:val="18"/>
        </w:rPr>
        <w:t>Omogočati mora tako diagnostične histeroskopije kot operativne ambulantne histeroskopije z morselacijo polipa ali mioma</w:t>
      </w:r>
    </w:p>
    <w:p w14:paraId="7E47B45D" w14:textId="77777777" w:rsidR="00710365" w:rsidRPr="00710365" w:rsidRDefault="00710365" w:rsidP="00710365">
      <w:pPr>
        <w:pStyle w:val="Standard"/>
        <w:numPr>
          <w:ilvl w:val="0"/>
          <w:numId w:val="43"/>
        </w:numPr>
        <w:spacing w:after="0" w:line="240" w:lineRule="auto"/>
        <w:rPr>
          <w:rFonts w:ascii="Arial" w:eastAsiaTheme="minorHAnsi" w:hAnsi="Arial" w:cs="Arial"/>
          <w:kern w:val="0"/>
          <w:sz w:val="18"/>
          <w:szCs w:val="18"/>
        </w:rPr>
      </w:pPr>
      <w:r w:rsidRPr="00710365">
        <w:rPr>
          <w:rFonts w:ascii="Arial" w:eastAsiaTheme="minorHAnsi" w:hAnsi="Arial" w:cs="Arial"/>
          <w:kern w:val="0"/>
          <w:sz w:val="18"/>
          <w:szCs w:val="18"/>
        </w:rPr>
        <w:t>Nastavitev moči sukcije na ročniku, klik zaklep sonde</w:t>
      </w:r>
    </w:p>
    <w:p w14:paraId="4F0A2B2A" w14:textId="77777777" w:rsidR="00710365" w:rsidRPr="00710365" w:rsidRDefault="00710365" w:rsidP="00F72836">
      <w:pPr>
        <w:pStyle w:val="Standard"/>
        <w:rPr>
          <w:rFonts w:ascii="Arial" w:eastAsiaTheme="minorHAnsi" w:hAnsi="Arial" w:cs="Arial"/>
          <w:b/>
          <w:bCs/>
          <w:kern w:val="0"/>
          <w:sz w:val="18"/>
          <w:szCs w:val="18"/>
        </w:rPr>
      </w:pPr>
    </w:p>
    <w:p w14:paraId="56C8516E" w14:textId="77777777" w:rsidR="00F72836" w:rsidRPr="00710365" w:rsidRDefault="00F72836" w:rsidP="00F72836">
      <w:pPr>
        <w:pStyle w:val="Standard"/>
        <w:rPr>
          <w:rFonts w:ascii="Arial" w:eastAsiaTheme="minorHAnsi" w:hAnsi="Arial" w:cs="Arial"/>
          <w:b/>
          <w:bCs/>
          <w:kern w:val="0"/>
          <w:sz w:val="18"/>
          <w:szCs w:val="18"/>
        </w:rPr>
      </w:pPr>
      <w:r w:rsidRPr="00710365">
        <w:rPr>
          <w:rFonts w:ascii="Arial" w:eastAsiaTheme="minorHAnsi" w:hAnsi="Arial" w:cs="Arial"/>
          <w:b/>
          <w:bCs/>
          <w:kern w:val="0"/>
          <w:sz w:val="18"/>
          <w:szCs w:val="18"/>
        </w:rPr>
        <w:t>TEHNIČNE ZAHTEVE:</w:t>
      </w:r>
    </w:p>
    <w:p w14:paraId="3080B7C0" w14:textId="77777777" w:rsidR="00710365" w:rsidRPr="00594D1D" w:rsidRDefault="00710365" w:rsidP="00710365">
      <w:pPr>
        <w:pStyle w:val="Standard"/>
        <w:spacing w:after="0" w:line="240" w:lineRule="auto"/>
        <w:ind w:left="720"/>
        <w:rPr>
          <w:rFonts w:ascii="Arial" w:eastAsiaTheme="minorHAnsi" w:hAnsi="Arial" w:cs="Arial"/>
          <w:kern w:val="0"/>
          <w:sz w:val="18"/>
          <w:szCs w:val="18"/>
        </w:rPr>
      </w:pPr>
      <w:r w:rsidRPr="00594D1D">
        <w:rPr>
          <w:rFonts w:ascii="Arial" w:eastAsiaTheme="minorHAnsi" w:hAnsi="Arial" w:cs="Arial"/>
          <w:b/>
          <w:bCs/>
          <w:kern w:val="0"/>
          <w:sz w:val="18"/>
          <w:szCs w:val="18"/>
        </w:rPr>
        <w:t xml:space="preserve">Operativni </w:t>
      </w:r>
      <w:r w:rsidRPr="008F2D0E">
        <w:rPr>
          <w:rFonts w:ascii="Arial" w:eastAsiaTheme="minorHAnsi" w:hAnsi="Arial" w:cs="Arial"/>
          <w:b/>
          <w:bCs/>
          <w:kern w:val="0"/>
          <w:sz w:val="18"/>
          <w:szCs w:val="18"/>
        </w:rPr>
        <w:t>histerokop za morselacijo</w:t>
      </w:r>
      <w:r>
        <w:rPr>
          <w:rFonts w:ascii="Arial" w:eastAsiaTheme="minorHAnsi" w:hAnsi="Arial" w:cs="Arial"/>
          <w:kern w:val="0"/>
          <w:sz w:val="18"/>
          <w:szCs w:val="18"/>
        </w:rPr>
        <w:t xml:space="preserve">, </w:t>
      </w:r>
      <w:r w:rsidRPr="00594D1D">
        <w:rPr>
          <w:rFonts w:ascii="Arial" w:eastAsiaTheme="minorHAnsi" w:hAnsi="Arial" w:cs="Arial"/>
          <w:kern w:val="0"/>
          <w:sz w:val="18"/>
          <w:szCs w:val="18"/>
        </w:rPr>
        <w:t>5mm, enako ali enakovredno Medtronic 72204752</w:t>
      </w:r>
    </w:p>
    <w:p w14:paraId="55160203" w14:textId="77777777" w:rsidR="00710365" w:rsidRPr="00594D1D" w:rsidRDefault="00710365" w:rsidP="00710365">
      <w:pPr>
        <w:pStyle w:val="Standard"/>
        <w:spacing w:after="0" w:line="240" w:lineRule="auto"/>
        <w:ind w:left="720"/>
        <w:rPr>
          <w:rFonts w:ascii="Arial" w:eastAsiaTheme="minorHAnsi" w:hAnsi="Arial" w:cs="Arial"/>
          <w:kern w:val="0"/>
          <w:sz w:val="18"/>
          <w:szCs w:val="18"/>
        </w:rPr>
      </w:pPr>
      <w:r w:rsidRPr="00594D1D">
        <w:rPr>
          <w:rFonts w:ascii="Arial" w:eastAsiaTheme="minorHAnsi" w:hAnsi="Arial" w:cs="Arial"/>
          <w:kern w:val="0"/>
          <w:sz w:val="18"/>
          <w:szCs w:val="18"/>
        </w:rPr>
        <w:t>Kot optike 0°, ravni delovni kanal, atravmatska konica, kompatibilen s sondo morcelatorja 2.9mm (9Fr.), komp</w:t>
      </w:r>
      <w:r>
        <w:rPr>
          <w:rFonts w:ascii="Arial" w:eastAsiaTheme="minorHAnsi" w:hAnsi="Arial" w:cs="Arial"/>
          <w:kern w:val="0"/>
          <w:sz w:val="18"/>
          <w:szCs w:val="18"/>
        </w:rPr>
        <w:t>a</w:t>
      </w:r>
      <w:r w:rsidRPr="00594D1D">
        <w:rPr>
          <w:rFonts w:ascii="Arial" w:eastAsiaTheme="minorHAnsi" w:hAnsi="Arial" w:cs="Arial"/>
          <w:kern w:val="0"/>
          <w:sz w:val="18"/>
          <w:szCs w:val="18"/>
        </w:rPr>
        <w:t>tibilno z avtoklavom</w:t>
      </w:r>
    </w:p>
    <w:p w14:paraId="52FDCF75" w14:textId="77777777" w:rsidR="00710365" w:rsidRPr="00710365" w:rsidRDefault="00710365" w:rsidP="00710365">
      <w:pPr>
        <w:pStyle w:val="Standard"/>
        <w:numPr>
          <w:ilvl w:val="0"/>
          <w:numId w:val="44"/>
        </w:numPr>
        <w:spacing w:after="0" w:line="240" w:lineRule="auto"/>
        <w:rPr>
          <w:rFonts w:ascii="Arial" w:eastAsiaTheme="minorHAnsi" w:hAnsi="Arial" w:cs="Arial"/>
          <w:kern w:val="0"/>
          <w:sz w:val="18"/>
          <w:szCs w:val="18"/>
        </w:rPr>
      </w:pPr>
    </w:p>
    <w:p w14:paraId="48580EF2" w14:textId="397EDD55" w:rsidR="00710365" w:rsidRDefault="00710365" w:rsidP="00710365">
      <w:pPr>
        <w:pStyle w:val="Standard"/>
        <w:numPr>
          <w:ilvl w:val="0"/>
          <w:numId w:val="44"/>
        </w:numPr>
        <w:spacing w:after="0" w:line="240" w:lineRule="auto"/>
        <w:rPr>
          <w:rFonts w:ascii="Arial" w:eastAsiaTheme="minorHAnsi" w:hAnsi="Arial" w:cs="Arial"/>
          <w:kern w:val="0"/>
          <w:sz w:val="18"/>
          <w:szCs w:val="18"/>
        </w:rPr>
      </w:pPr>
      <w:r w:rsidRPr="00594D1D">
        <w:rPr>
          <w:rFonts w:ascii="Arial" w:eastAsiaTheme="minorHAnsi" w:hAnsi="Arial" w:cs="Arial"/>
          <w:b/>
          <w:bCs/>
          <w:kern w:val="0"/>
          <w:sz w:val="18"/>
          <w:szCs w:val="18"/>
        </w:rPr>
        <w:lastRenderedPageBreak/>
        <w:t>Ročnik za morselacijo tkiva</w:t>
      </w:r>
      <w:r w:rsidRPr="00594D1D">
        <w:rPr>
          <w:rFonts w:ascii="Arial" w:eastAsiaTheme="minorHAnsi" w:hAnsi="Arial" w:cs="Arial"/>
          <w:kern w:val="0"/>
          <w:sz w:val="18"/>
          <w:szCs w:val="18"/>
        </w:rPr>
        <w:t>, kompatibilno z obstoječm generatorjem, enako ali enakovredno Medtronic 7209807</w:t>
      </w:r>
    </w:p>
    <w:p w14:paraId="75423C4B" w14:textId="77777777" w:rsidR="00710365" w:rsidRPr="00594D1D" w:rsidRDefault="00710365" w:rsidP="00710365">
      <w:pPr>
        <w:pStyle w:val="Standard"/>
        <w:spacing w:after="0" w:line="240" w:lineRule="auto"/>
        <w:ind w:left="720" w:firstLine="348"/>
        <w:rPr>
          <w:rFonts w:ascii="Arial" w:eastAsiaTheme="minorHAnsi" w:hAnsi="Arial" w:cs="Arial"/>
          <w:kern w:val="0"/>
          <w:sz w:val="18"/>
          <w:szCs w:val="18"/>
        </w:rPr>
      </w:pPr>
      <w:r w:rsidRPr="00594D1D">
        <w:rPr>
          <w:rFonts w:ascii="Arial" w:eastAsiaTheme="minorHAnsi" w:hAnsi="Arial" w:cs="Arial"/>
          <w:kern w:val="0"/>
          <w:sz w:val="18"/>
          <w:szCs w:val="18"/>
        </w:rPr>
        <w:t xml:space="preserve">Možnost morselacije do 2500rpm, vrtenje noža levo/desno/oscilacija, </w:t>
      </w:r>
    </w:p>
    <w:p w14:paraId="090FF60C" w14:textId="77777777" w:rsidR="00710365" w:rsidRPr="00594D1D" w:rsidRDefault="00710365" w:rsidP="00710365">
      <w:pPr>
        <w:pStyle w:val="Standard"/>
        <w:numPr>
          <w:ilvl w:val="0"/>
          <w:numId w:val="44"/>
        </w:numPr>
        <w:spacing w:after="0" w:line="240" w:lineRule="auto"/>
        <w:rPr>
          <w:rFonts w:ascii="Arial" w:eastAsiaTheme="minorHAnsi" w:hAnsi="Arial" w:cs="Arial"/>
          <w:kern w:val="0"/>
          <w:sz w:val="18"/>
          <w:szCs w:val="18"/>
        </w:rPr>
      </w:pPr>
      <w:r w:rsidRPr="008F2D0E">
        <w:rPr>
          <w:rFonts w:ascii="Arial" w:eastAsiaTheme="minorHAnsi" w:hAnsi="Arial" w:cs="Arial"/>
          <w:b/>
          <w:bCs/>
          <w:kern w:val="0"/>
          <w:sz w:val="18"/>
          <w:szCs w:val="18"/>
        </w:rPr>
        <w:t>Kaseta za shranjevanje in sterilizacijo</w:t>
      </w:r>
      <w:r w:rsidRPr="00594D1D">
        <w:rPr>
          <w:rFonts w:ascii="Arial" w:eastAsiaTheme="minorHAnsi" w:hAnsi="Arial" w:cs="Arial"/>
          <w:kern w:val="0"/>
          <w:sz w:val="18"/>
          <w:szCs w:val="18"/>
        </w:rPr>
        <w:t xml:space="preserve"> histeroskopa in ročnika, enako ali enakovredno Medtronic 72203004 S pritrdilnimi mesti za histeroskop in ročnik, za varen transport in sterilizacijo, primerna za avtoklav</w:t>
      </w:r>
    </w:p>
    <w:p w14:paraId="445ED3F2" w14:textId="77777777" w:rsidR="00710365" w:rsidRPr="00594D1D" w:rsidRDefault="00710365" w:rsidP="00710365">
      <w:pPr>
        <w:pStyle w:val="Standard"/>
        <w:numPr>
          <w:ilvl w:val="0"/>
          <w:numId w:val="44"/>
        </w:numPr>
        <w:spacing w:after="0" w:line="240" w:lineRule="auto"/>
        <w:rPr>
          <w:rFonts w:ascii="Arial" w:eastAsiaTheme="minorHAnsi" w:hAnsi="Arial" w:cs="Arial"/>
          <w:kern w:val="0"/>
          <w:sz w:val="18"/>
          <w:szCs w:val="18"/>
        </w:rPr>
      </w:pPr>
      <w:r>
        <w:rPr>
          <w:rFonts w:ascii="Arial" w:eastAsiaTheme="minorHAnsi" w:hAnsi="Arial" w:cs="Arial"/>
          <w:b/>
          <w:bCs/>
          <w:kern w:val="0"/>
          <w:sz w:val="18"/>
          <w:szCs w:val="18"/>
        </w:rPr>
        <w:t>Telskop za h</w:t>
      </w:r>
      <w:r w:rsidRPr="008F2D0E">
        <w:rPr>
          <w:rFonts w:ascii="Arial" w:eastAsiaTheme="minorHAnsi" w:hAnsi="Arial" w:cs="Arial"/>
          <w:b/>
          <w:bCs/>
          <w:kern w:val="0"/>
          <w:sz w:val="18"/>
          <w:szCs w:val="18"/>
        </w:rPr>
        <w:t xml:space="preserve">isteroskop </w:t>
      </w:r>
      <w:r>
        <w:rPr>
          <w:rFonts w:ascii="Arial" w:eastAsiaTheme="minorHAnsi" w:hAnsi="Arial" w:cs="Arial"/>
          <w:b/>
          <w:bCs/>
          <w:kern w:val="0"/>
          <w:sz w:val="18"/>
          <w:szCs w:val="18"/>
        </w:rPr>
        <w:t>z optiko</w:t>
      </w:r>
      <w:r w:rsidRPr="00594D1D">
        <w:rPr>
          <w:rFonts w:ascii="Arial" w:eastAsiaTheme="minorHAnsi" w:hAnsi="Arial" w:cs="Arial"/>
          <w:kern w:val="0"/>
          <w:sz w:val="18"/>
          <w:szCs w:val="18"/>
        </w:rPr>
        <w:t xml:space="preserve"> 2.9mm, 30°</w:t>
      </w:r>
      <w:r>
        <w:rPr>
          <w:rFonts w:ascii="Arial" w:eastAsiaTheme="minorHAnsi" w:hAnsi="Arial" w:cs="Arial"/>
          <w:kern w:val="0"/>
          <w:sz w:val="18"/>
          <w:szCs w:val="18"/>
        </w:rPr>
        <w:t xml:space="preserve">, </w:t>
      </w:r>
      <w:r w:rsidRPr="00594D1D">
        <w:rPr>
          <w:rFonts w:ascii="Arial" w:eastAsiaTheme="minorHAnsi" w:hAnsi="Arial" w:cs="Arial"/>
          <w:kern w:val="0"/>
          <w:sz w:val="18"/>
          <w:szCs w:val="18"/>
        </w:rPr>
        <w:t>kompatibilna z obstoječimi histeroskopi Endomed</w:t>
      </w:r>
    </w:p>
    <w:p w14:paraId="04F5BD7D" w14:textId="77777777" w:rsidR="00710365" w:rsidRPr="00594D1D" w:rsidRDefault="00710365" w:rsidP="00710365">
      <w:pPr>
        <w:pStyle w:val="Standard"/>
        <w:numPr>
          <w:ilvl w:val="0"/>
          <w:numId w:val="44"/>
        </w:numPr>
        <w:spacing w:after="0" w:line="240" w:lineRule="auto"/>
        <w:rPr>
          <w:rFonts w:ascii="Arial" w:eastAsiaTheme="minorHAnsi" w:hAnsi="Arial" w:cs="Arial"/>
          <w:kern w:val="0"/>
          <w:sz w:val="18"/>
          <w:szCs w:val="18"/>
        </w:rPr>
      </w:pPr>
      <w:r w:rsidRPr="008F2D0E">
        <w:rPr>
          <w:rFonts w:ascii="Arial" w:eastAsiaTheme="minorHAnsi" w:hAnsi="Arial" w:cs="Arial"/>
          <w:b/>
          <w:bCs/>
          <w:kern w:val="0"/>
          <w:sz w:val="18"/>
          <w:szCs w:val="18"/>
        </w:rPr>
        <w:t>Notranja histeroskopska srajčka</w:t>
      </w:r>
      <w:r w:rsidRPr="00594D1D">
        <w:rPr>
          <w:rFonts w:ascii="Arial" w:eastAsiaTheme="minorHAnsi" w:hAnsi="Arial" w:cs="Arial"/>
          <w:kern w:val="0"/>
          <w:sz w:val="18"/>
          <w:szCs w:val="18"/>
        </w:rPr>
        <w:t xml:space="preserve"> s 5Fr delovnim kanalom in 1 zapornim ventilom, z zunanjo srajčko omogoča kontinuiran pretok.</w:t>
      </w:r>
    </w:p>
    <w:p w14:paraId="62731E54" w14:textId="77777777" w:rsidR="00710365" w:rsidRPr="00594D1D" w:rsidRDefault="00710365" w:rsidP="00710365">
      <w:pPr>
        <w:pStyle w:val="Standard"/>
        <w:numPr>
          <w:ilvl w:val="0"/>
          <w:numId w:val="44"/>
        </w:numPr>
        <w:spacing w:after="0" w:line="240" w:lineRule="auto"/>
        <w:rPr>
          <w:rFonts w:ascii="Arial" w:eastAsiaTheme="minorHAnsi" w:hAnsi="Arial" w:cs="Arial"/>
          <w:kern w:val="0"/>
          <w:sz w:val="18"/>
          <w:szCs w:val="18"/>
        </w:rPr>
      </w:pPr>
      <w:r w:rsidRPr="008F2D0E">
        <w:rPr>
          <w:rFonts w:ascii="Arial" w:eastAsiaTheme="minorHAnsi" w:hAnsi="Arial" w:cs="Arial"/>
          <w:b/>
          <w:bCs/>
          <w:kern w:val="0"/>
          <w:sz w:val="18"/>
          <w:szCs w:val="18"/>
        </w:rPr>
        <w:t>Zunanja histeroskopska srajčka,</w:t>
      </w:r>
      <w:r w:rsidRPr="00594D1D">
        <w:rPr>
          <w:rFonts w:ascii="Arial" w:eastAsiaTheme="minorHAnsi" w:hAnsi="Arial" w:cs="Arial"/>
          <w:kern w:val="0"/>
          <w:sz w:val="18"/>
          <w:szCs w:val="18"/>
        </w:rPr>
        <w:t xml:space="preserve"> premera 5mm, omogoča kontinuiran pretok, kapljičasta/ovalna oblika, 1 zaporni ventil</w:t>
      </w:r>
    </w:p>
    <w:p w14:paraId="755F6603" w14:textId="77777777" w:rsidR="00710365" w:rsidRPr="00710365" w:rsidRDefault="00710365" w:rsidP="00710365">
      <w:pPr>
        <w:pStyle w:val="Standard"/>
        <w:spacing w:after="0" w:line="240" w:lineRule="auto"/>
        <w:ind w:left="1068"/>
        <w:rPr>
          <w:rFonts w:ascii="Arial" w:eastAsiaTheme="minorHAnsi" w:hAnsi="Arial" w:cs="Arial"/>
          <w:kern w:val="0"/>
          <w:sz w:val="18"/>
          <w:szCs w:val="18"/>
        </w:rPr>
      </w:pPr>
      <w:r w:rsidRPr="00594D1D">
        <w:rPr>
          <w:rFonts w:ascii="Arial" w:eastAsiaTheme="minorHAnsi" w:hAnsi="Arial" w:cs="Arial"/>
          <w:kern w:val="0"/>
          <w:sz w:val="18"/>
          <w:szCs w:val="18"/>
        </w:rPr>
        <w:t xml:space="preserve">Srajčke so v celoti kompatibilne z obstoječo opremo  (histeroskopi Endomed) ter omogočajo </w:t>
      </w:r>
      <w:r w:rsidRPr="00710365">
        <w:rPr>
          <w:rFonts w:ascii="Arial" w:eastAsiaTheme="minorHAnsi" w:hAnsi="Arial" w:cs="Arial"/>
          <w:kern w:val="0"/>
          <w:sz w:val="18"/>
          <w:szCs w:val="18"/>
        </w:rPr>
        <w:t>medsebojno izmenljivost in uporabo z obstoječimi komponentami sistema.</w:t>
      </w:r>
    </w:p>
    <w:p w14:paraId="67D977B3" w14:textId="77777777" w:rsidR="00710365" w:rsidRPr="00710365" w:rsidRDefault="00710365" w:rsidP="00710365">
      <w:pPr>
        <w:pStyle w:val="Standard"/>
        <w:numPr>
          <w:ilvl w:val="0"/>
          <w:numId w:val="44"/>
        </w:numPr>
        <w:spacing w:after="0" w:line="240" w:lineRule="auto"/>
        <w:rPr>
          <w:rFonts w:ascii="Arial" w:eastAsiaTheme="minorHAnsi" w:hAnsi="Arial" w:cs="Arial"/>
          <w:b/>
          <w:bCs/>
          <w:kern w:val="0"/>
          <w:sz w:val="18"/>
          <w:szCs w:val="18"/>
        </w:rPr>
      </w:pPr>
      <w:r w:rsidRPr="00710365">
        <w:rPr>
          <w:rFonts w:ascii="Arial" w:eastAsiaTheme="minorHAnsi" w:hAnsi="Arial" w:cs="Arial"/>
          <w:b/>
          <w:bCs/>
          <w:kern w:val="0"/>
          <w:sz w:val="18"/>
          <w:szCs w:val="18"/>
        </w:rPr>
        <w:t>Tesnilne kapice za histeroskop/cistoskop</w:t>
      </w:r>
      <w:r w:rsidRPr="00710365">
        <w:rPr>
          <w:rFonts w:ascii="Arial" w:eastAsiaTheme="minorHAnsi" w:hAnsi="Arial" w:cs="Arial"/>
          <w:kern w:val="0"/>
          <w:sz w:val="18"/>
          <w:szCs w:val="18"/>
        </w:rPr>
        <w:t xml:space="preserve"> z dvojno pregrado, za inštrumente 3-10Fr, silikonska, primerna za luer-lock ali cevni nazobčan priključek</w:t>
      </w:r>
    </w:p>
    <w:p w14:paraId="025AB8EC" w14:textId="77777777" w:rsidR="00710365" w:rsidRPr="006C5738" w:rsidRDefault="00710365" w:rsidP="00F72836">
      <w:pPr>
        <w:pStyle w:val="Standard"/>
        <w:rPr>
          <w:rFonts w:ascii="Arial" w:eastAsiaTheme="minorHAnsi" w:hAnsi="Arial" w:cs="Arial"/>
          <w:b/>
          <w:bCs/>
          <w:color w:val="EE0000"/>
          <w:kern w:val="0"/>
          <w:sz w:val="18"/>
          <w:szCs w:val="18"/>
        </w:rPr>
      </w:pPr>
    </w:p>
    <w:p w14:paraId="1D4E9101" w14:textId="33387B3B" w:rsidR="00F72836" w:rsidRPr="00710365" w:rsidRDefault="00670DBA" w:rsidP="006C5738">
      <w:pPr>
        <w:pStyle w:val="Standard"/>
        <w:spacing w:after="0" w:line="240" w:lineRule="auto"/>
        <w:rPr>
          <w:rFonts w:ascii="Arial" w:eastAsiaTheme="minorHAnsi" w:hAnsi="Arial" w:cs="Arial"/>
          <w:b/>
          <w:bCs/>
          <w:kern w:val="0"/>
          <w:sz w:val="18"/>
          <w:szCs w:val="18"/>
        </w:rPr>
      </w:pPr>
      <w:r w:rsidRPr="00710365">
        <w:rPr>
          <w:rFonts w:ascii="Arial" w:eastAsiaTheme="minorHAnsi" w:hAnsi="Arial" w:cs="Arial"/>
          <w:b/>
          <w:bCs/>
          <w:kern w:val="0"/>
          <w:sz w:val="18"/>
          <w:szCs w:val="18"/>
        </w:rPr>
        <w:t>KOMPLET MORA VSEBOVATI</w:t>
      </w:r>
      <w:r w:rsidR="00F72836" w:rsidRPr="00710365">
        <w:rPr>
          <w:rFonts w:ascii="Arial" w:eastAsiaTheme="minorHAnsi" w:hAnsi="Arial" w:cs="Arial"/>
          <w:b/>
          <w:bCs/>
          <w:kern w:val="0"/>
          <w:sz w:val="18"/>
          <w:szCs w:val="18"/>
        </w:rPr>
        <w:t>:</w:t>
      </w:r>
    </w:p>
    <w:p w14:paraId="43E1E93F"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Operativni histeroskop 1 kos</w:t>
      </w:r>
    </w:p>
    <w:p w14:paraId="4CBDDC2B"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Ročnik za morselacijo tkiva 1 kos</w:t>
      </w:r>
    </w:p>
    <w:p w14:paraId="2AB445FF"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Teleskop za histeroskop 1 kos</w:t>
      </w:r>
    </w:p>
    <w:p w14:paraId="60EE2273"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Zunanja srajčka za histeroskop , 1 kos</w:t>
      </w:r>
    </w:p>
    <w:p w14:paraId="2AAC7550"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Notranja srajčka za histeroskop  1 kos</w:t>
      </w:r>
    </w:p>
    <w:p w14:paraId="351D483E"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Sterilizacijska kaseta za TRUCLEAR sistem, 1 kos</w:t>
      </w:r>
    </w:p>
    <w:p w14:paraId="3F69459F" w14:textId="77777777" w:rsidR="00710365" w:rsidRPr="00B96416" w:rsidRDefault="00710365" w:rsidP="00710365">
      <w:pPr>
        <w:pStyle w:val="Standard"/>
        <w:numPr>
          <w:ilvl w:val="0"/>
          <w:numId w:val="40"/>
        </w:numPr>
        <w:spacing w:after="0" w:line="240" w:lineRule="auto"/>
        <w:rPr>
          <w:rFonts w:ascii="Arial" w:eastAsiaTheme="minorHAnsi" w:hAnsi="Arial" w:cs="Arial"/>
          <w:kern w:val="0"/>
          <w:sz w:val="18"/>
          <w:szCs w:val="18"/>
        </w:rPr>
      </w:pPr>
      <w:r w:rsidRPr="00B96416">
        <w:rPr>
          <w:rFonts w:ascii="Arial" w:eastAsiaTheme="minorHAnsi" w:hAnsi="Arial" w:cs="Arial"/>
          <w:kern w:val="0"/>
          <w:sz w:val="18"/>
          <w:szCs w:val="18"/>
        </w:rPr>
        <w:t>Tesnilne kapice z vgrajeno pregradno zaporo 10 kos</w:t>
      </w:r>
    </w:p>
    <w:p w14:paraId="53ACD283" w14:textId="77777777" w:rsidR="00F72836" w:rsidRDefault="00F72836">
      <w:pPr>
        <w:spacing w:after="0" w:line="240" w:lineRule="auto"/>
        <w:jc w:val="both"/>
      </w:pPr>
    </w:p>
    <w:tbl>
      <w:tblPr>
        <w:tblStyle w:val="NormalTablePHPDOCX"/>
        <w:tblW w:w="2500" w:type="pct"/>
        <w:tblInd w:w="108" w:type="dxa"/>
        <w:tblLook w:val="04A0" w:firstRow="1" w:lastRow="0" w:firstColumn="1" w:lastColumn="0" w:noHBand="0" w:noVBand="1"/>
      </w:tblPr>
      <w:tblGrid>
        <w:gridCol w:w="4529"/>
      </w:tblGrid>
      <w:tr w:rsidR="008D15FD" w14:paraId="23B7057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178D603" w14:textId="03617F41" w:rsidR="008D15FD" w:rsidRDefault="006A4588">
            <w:r>
              <w:rPr>
                <w:rFonts w:ascii="Arial" w:hAnsi="Arial" w:cs="Arial"/>
                <w:b/>
                <w:bCs/>
                <w:color w:val="000000"/>
                <w:position w:val="-2"/>
                <w:sz w:val="18"/>
                <w:szCs w:val="18"/>
                <w:shd w:val="clear" w:color="auto" w:fill="FFFFFF"/>
              </w:rPr>
              <w:t xml:space="preserve">Opis predmeta/postavke 2: </w:t>
            </w:r>
            <w:r w:rsidR="00670DBA">
              <w:rPr>
                <w:rFonts w:ascii="Arial" w:hAnsi="Arial" w:cs="Arial"/>
                <w:b/>
                <w:bCs/>
                <w:color w:val="000000"/>
                <w:position w:val="-2"/>
                <w:sz w:val="18"/>
                <w:szCs w:val="18"/>
                <w:shd w:val="clear" w:color="auto" w:fill="FFFFFF"/>
              </w:rPr>
              <w:t>CISTOSKOP</w:t>
            </w:r>
          </w:p>
        </w:tc>
      </w:tr>
    </w:tbl>
    <w:p w14:paraId="6BDB3D28" w14:textId="77777777" w:rsidR="00F72836" w:rsidRDefault="00F72836">
      <w:pPr>
        <w:spacing w:after="0" w:line="240" w:lineRule="auto"/>
        <w:jc w:val="both"/>
        <w:rPr>
          <w:rFonts w:ascii="Arial" w:hAnsi="Arial" w:cs="Arial"/>
          <w:color w:val="000000"/>
          <w:sz w:val="18"/>
          <w:szCs w:val="18"/>
        </w:rPr>
      </w:pPr>
    </w:p>
    <w:p w14:paraId="5B440D72" w14:textId="77777777" w:rsidR="009E28B1" w:rsidRPr="00710365" w:rsidRDefault="009E28B1" w:rsidP="009E28B1">
      <w:pPr>
        <w:pStyle w:val="Standard"/>
        <w:rPr>
          <w:rFonts w:ascii="Arial" w:eastAsiaTheme="minorHAnsi" w:hAnsi="Arial" w:cs="Arial"/>
          <w:b/>
          <w:bCs/>
          <w:kern w:val="0"/>
          <w:sz w:val="18"/>
          <w:szCs w:val="18"/>
        </w:rPr>
      </w:pPr>
      <w:r w:rsidRPr="00710365">
        <w:rPr>
          <w:rFonts w:ascii="Arial" w:eastAsiaTheme="minorHAnsi" w:hAnsi="Arial" w:cs="Arial"/>
          <w:b/>
          <w:bCs/>
          <w:kern w:val="0"/>
          <w:sz w:val="18"/>
          <w:szCs w:val="18"/>
        </w:rPr>
        <w:t>FUNKCIONALNE ZAHTEVE:</w:t>
      </w:r>
    </w:p>
    <w:p w14:paraId="001A3FAD" w14:textId="77777777" w:rsidR="00710365" w:rsidRPr="00710365" w:rsidRDefault="00710365" w:rsidP="00710365">
      <w:pPr>
        <w:pStyle w:val="Standard"/>
        <w:numPr>
          <w:ilvl w:val="0"/>
          <w:numId w:val="45"/>
        </w:numPr>
        <w:spacing w:after="0" w:line="240" w:lineRule="auto"/>
        <w:ind w:left="714" w:hanging="357"/>
        <w:rPr>
          <w:rFonts w:ascii="Arial" w:eastAsiaTheme="minorHAnsi" w:hAnsi="Arial" w:cs="Arial"/>
          <w:kern w:val="0"/>
          <w:sz w:val="18"/>
          <w:szCs w:val="18"/>
        </w:rPr>
      </w:pPr>
      <w:r w:rsidRPr="00710365">
        <w:rPr>
          <w:rFonts w:ascii="Arial" w:eastAsiaTheme="minorHAnsi" w:hAnsi="Arial" w:cs="Arial"/>
          <w:kern w:val="0"/>
          <w:sz w:val="18"/>
          <w:szCs w:val="18"/>
        </w:rPr>
        <w:t>Mora biti primeren za intraoperativno kontrolo sečnega mehurja in sečnice pri retropubičnih TVT posegih</w:t>
      </w:r>
    </w:p>
    <w:p w14:paraId="0A098619" w14:textId="77777777" w:rsidR="00710365" w:rsidRPr="00710365" w:rsidRDefault="00710365" w:rsidP="00710365">
      <w:pPr>
        <w:pStyle w:val="Standard"/>
        <w:numPr>
          <w:ilvl w:val="0"/>
          <w:numId w:val="45"/>
        </w:numPr>
        <w:spacing w:after="0" w:line="240" w:lineRule="auto"/>
        <w:ind w:left="714" w:hanging="357"/>
        <w:rPr>
          <w:rFonts w:ascii="Arial" w:eastAsiaTheme="minorHAnsi" w:hAnsi="Arial" w:cs="Arial"/>
          <w:kern w:val="0"/>
          <w:sz w:val="18"/>
          <w:szCs w:val="18"/>
        </w:rPr>
      </w:pPr>
      <w:r w:rsidRPr="00710365">
        <w:rPr>
          <w:rFonts w:ascii="Arial" w:eastAsiaTheme="minorHAnsi" w:hAnsi="Arial" w:cs="Arial"/>
          <w:kern w:val="0"/>
          <w:sz w:val="18"/>
          <w:szCs w:val="18"/>
        </w:rPr>
        <w:t>Mora biti kompatibilen z že obstoječo  opremo R.Wolf cistoskopi in resektoskopi ( glej zgoraj)</w:t>
      </w:r>
    </w:p>
    <w:p w14:paraId="63DBBE23" w14:textId="77777777" w:rsidR="00710365" w:rsidRPr="006C5738" w:rsidRDefault="00710365" w:rsidP="009E28B1">
      <w:pPr>
        <w:pStyle w:val="Standard"/>
        <w:rPr>
          <w:rFonts w:ascii="Arial" w:eastAsiaTheme="minorHAnsi" w:hAnsi="Arial" w:cs="Arial"/>
          <w:b/>
          <w:bCs/>
          <w:color w:val="EE0000"/>
          <w:kern w:val="0"/>
          <w:sz w:val="18"/>
          <w:szCs w:val="18"/>
          <w:highlight w:val="yellow"/>
        </w:rPr>
      </w:pPr>
    </w:p>
    <w:p w14:paraId="5CC4BD88" w14:textId="77777777" w:rsidR="009E28B1" w:rsidRPr="00710365" w:rsidRDefault="009E28B1" w:rsidP="009E28B1">
      <w:pPr>
        <w:pStyle w:val="Standard"/>
        <w:rPr>
          <w:rFonts w:ascii="Arial" w:eastAsiaTheme="minorHAnsi" w:hAnsi="Arial" w:cs="Arial"/>
          <w:b/>
          <w:bCs/>
          <w:kern w:val="0"/>
          <w:sz w:val="18"/>
          <w:szCs w:val="18"/>
        </w:rPr>
      </w:pPr>
      <w:r w:rsidRPr="00710365">
        <w:rPr>
          <w:rFonts w:ascii="Arial" w:eastAsiaTheme="minorHAnsi" w:hAnsi="Arial" w:cs="Arial"/>
          <w:b/>
          <w:bCs/>
          <w:kern w:val="0"/>
          <w:sz w:val="18"/>
          <w:szCs w:val="18"/>
        </w:rPr>
        <w:t>TEHNIČNE ZAHTEVE:</w:t>
      </w:r>
    </w:p>
    <w:p w14:paraId="090C9FFC" w14:textId="77777777" w:rsidR="00710365" w:rsidRPr="00B96416" w:rsidRDefault="00710365" w:rsidP="00710365">
      <w:pPr>
        <w:pStyle w:val="Standard"/>
        <w:numPr>
          <w:ilvl w:val="0"/>
          <w:numId w:val="46"/>
        </w:numPr>
        <w:spacing w:after="0" w:line="240" w:lineRule="auto"/>
        <w:ind w:left="714" w:hanging="357"/>
        <w:rPr>
          <w:rFonts w:ascii="Arial" w:eastAsiaTheme="minorHAnsi" w:hAnsi="Arial" w:cs="Arial"/>
          <w:kern w:val="0"/>
          <w:sz w:val="18"/>
          <w:szCs w:val="18"/>
        </w:rPr>
      </w:pPr>
      <w:r w:rsidRPr="00B96416">
        <w:rPr>
          <w:rFonts w:ascii="Arial" w:eastAsiaTheme="minorHAnsi" w:hAnsi="Arial" w:cs="Arial"/>
          <w:b/>
          <w:bCs/>
          <w:kern w:val="0"/>
          <w:sz w:val="18"/>
          <w:szCs w:val="18"/>
        </w:rPr>
        <w:t>Cistoskop</w:t>
      </w:r>
      <w:r w:rsidRPr="00B96416">
        <w:rPr>
          <w:rFonts w:ascii="Arial" w:eastAsiaTheme="minorHAnsi" w:hAnsi="Arial" w:cs="Arial"/>
          <w:kern w:val="0"/>
          <w:sz w:val="18"/>
          <w:szCs w:val="18"/>
        </w:rPr>
        <w:t xml:space="preserve"> 17.5</w:t>
      </w:r>
      <w:r>
        <w:rPr>
          <w:rFonts w:ascii="Arial" w:eastAsiaTheme="minorHAnsi" w:hAnsi="Arial" w:cs="Arial"/>
          <w:kern w:val="0"/>
          <w:sz w:val="18"/>
          <w:szCs w:val="18"/>
        </w:rPr>
        <w:t xml:space="preserve"> </w:t>
      </w:r>
      <w:r w:rsidRPr="00B96416">
        <w:rPr>
          <w:rFonts w:ascii="Arial" w:eastAsiaTheme="minorHAnsi" w:hAnsi="Arial" w:cs="Arial"/>
          <w:kern w:val="0"/>
          <w:sz w:val="18"/>
          <w:szCs w:val="18"/>
        </w:rPr>
        <w:t xml:space="preserve">Fr,s kanalom za 5Fr inštrument z obturatorjem, kompatibilen s 70°  optiko v prejšnji točki in </w:t>
      </w:r>
      <w:r>
        <w:rPr>
          <w:rFonts w:ascii="Arial" w:eastAsiaTheme="minorHAnsi" w:hAnsi="Arial" w:cs="Arial"/>
          <w:kern w:val="0"/>
          <w:sz w:val="18"/>
          <w:szCs w:val="18"/>
        </w:rPr>
        <w:t xml:space="preserve">tudi </w:t>
      </w:r>
      <w:r w:rsidRPr="00B96416">
        <w:rPr>
          <w:rFonts w:ascii="Arial" w:eastAsiaTheme="minorHAnsi" w:hAnsi="Arial" w:cs="Arial"/>
          <w:kern w:val="0"/>
          <w:sz w:val="18"/>
          <w:szCs w:val="18"/>
        </w:rPr>
        <w:t>30° optikami, ki jih že uporabljamo (R.Wolf sistem)</w:t>
      </w:r>
      <w:r>
        <w:rPr>
          <w:rFonts w:ascii="Arial" w:eastAsiaTheme="minorHAnsi" w:hAnsi="Arial" w:cs="Arial"/>
          <w:kern w:val="0"/>
          <w:sz w:val="18"/>
          <w:szCs w:val="18"/>
        </w:rPr>
        <w:t>.</w:t>
      </w:r>
    </w:p>
    <w:p w14:paraId="44623E12" w14:textId="77777777" w:rsidR="00710365" w:rsidRPr="00B96416" w:rsidRDefault="00710365" w:rsidP="00710365">
      <w:pPr>
        <w:pStyle w:val="Standard"/>
        <w:numPr>
          <w:ilvl w:val="0"/>
          <w:numId w:val="46"/>
        </w:numPr>
        <w:spacing w:after="0" w:line="240" w:lineRule="auto"/>
        <w:ind w:left="714" w:hanging="357"/>
        <w:rPr>
          <w:rFonts w:ascii="Arial" w:eastAsiaTheme="minorHAnsi" w:hAnsi="Arial" w:cs="Arial"/>
          <w:kern w:val="0"/>
          <w:sz w:val="18"/>
          <w:szCs w:val="18"/>
        </w:rPr>
      </w:pPr>
      <w:r w:rsidRPr="00B96416">
        <w:rPr>
          <w:rFonts w:ascii="Arial" w:eastAsiaTheme="minorHAnsi" w:hAnsi="Arial" w:cs="Arial"/>
          <w:b/>
          <w:bCs/>
          <w:kern w:val="0"/>
          <w:sz w:val="18"/>
          <w:szCs w:val="18"/>
        </w:rPr>
        <w:t xml:space="preserve">Optika </w:t>
      </w:r>
      <w:r w:rsidRPr="00B96416">
        <w:rPr>
          <w:rFonts w:ascii="Arial" w:eastAsiaTheme="minorHAnsi" w:hAnsi="Arial" w:cs="Arial"/>
          <w:kern w:val="0"/>
          <w:sz w:val="18"/>
          <w:szCs w:val="18"/>
        </w:rPr>
        <w:t xml:space="preserve">70° lečni sistem, primerna za diagnostiko in endoskopsko vizualizacijo sečnega mehurja </w:t>
      </w:r>
    </w:p>
    <w:p w14:paraId="07F402DF" w14:textId="77777777" w:rsidR="00710365" w:rsidRPr="00B96416" w:rsidRDefault="00710365" w:rsidP="00710365">
      <w:pPr>
        <w:pStyle w:val="Standard"/>
        <w:numPr>
          <w:ilvl w:val="0"/>
          <w:numId w:val="46"/>
        </w:numPr>
        <w:spacing w:after="0" w:line="240" w:lineRule="auto"/>
        <w:ind w:left="714" w:hanging="357"/>
        <w:rPr>
          <w:rFonts w:ascii="Arial" w:eastAsiaTheme="minorHAnsi" w:hAnsi="Arial" w:cs="Arial"/>
          <w:kern w:val="0"/>
          <w:sz w:val="18"/>
          <w:szCs w:val="18"/>
        </w:rPr>
      </w:pPr>
      <w:r w:rsidRPr="00B96416">
        <w:rPr>
          <w:rFonts w:ascii="Arial" w:eastAsiaTheme="minorHAnsi" w:hAnsi="Arial" w:cs="Arial"/>
          <w:b/>
          <w:bCs/>
          <w:kern w:val="0"/>
          <w:sz w:val="18"/>
          <w:szCs w:val="18"/>
        </w:rPr>
        <w:t>Mostiček</w:t>
      </w:r>
      <w:r>
        <w:rPr>
          <w:rFonts w:ascii="Arial" w:eastAsiaTheme="minorHAnsi" w:hAnsi="Arial" w:cs="Arial"/>
          <w:kern w:val="0"/>
          <w:sz w:val="18"/>
          <w:szCs w:val="18"/>
        </w:rPr>
        <w:t>: d</w:t>
      </w:r>
      <w:r w:rsidRPr="00B96416">
        <w:rPr>
          <w:rFonts w:ascii="Arial" w:eastAsiaTheme="minorHAnsi" w:hAnsi="Arial" w:cs="Arial"/>
          <w:kern w:val="0"/>
          <w:sz w:val="18"/>
          <w:szCs w:val="18"/>
        </w:rPr>
        <w:t>elovni mostiček s portom za 1 inštrument</w:t>
      </w:r>
    </w:p>
    <w:p w14:paraId="371EDFAE" w14:textId="77777777" w:rsidR="00710365" w:rsidRPr="00B96416" w:rsidRDefault="00710365" w:rsidP="00710365">
      <w:pPr>
        <w:pStyle w:val="Standard"/>
        <w:numPr>
          <w:ilvl w:val="0"/>
          <w:numId w:val="46"/>
        </w:numPr>
        <w:spacing w:after="0" w:line="240" w:lineRule="auto"/>
        <w:ind w:left="714" w:hanging="357"/>
        <w:rPr>
          <w:rFonts w:ascii="Arial" w:eastAsiaTheme="minorHAnsi" w:hAnsi="Arial" w:cs="Arial"/>
          <w:kern w:val="0"/>
          <w:sz w:val="18"/>
          <w:szCs w:val="18"/>
        </w:rPr>
      </w:pPr>
      <w:r w:rsidRPr="00B96416">
        <w:rPr>
          <w:rFonts w:ascii="Arial" w:eastAsiaTheme="minorHAnsi" w:hAnsi="Arial" w:cs="Arial"/>
          <w:b/>
          <w:bCs/>
          <w:kern w:val="0"/>
          <w:sz w:val="18"/>
          <w:szCs w:val="18"/>
        </w:rPr>
        <w:t>Sterilizacijska kaseta</w:t>
      </w:r>
      <w:r>
        <w:rPr>
          <w:rFonts w:ascii="Arial" w:eastAsiaTheme="minorHAnsi" w:hAnsi="Arial" w:cs="Arial"/>
          <w:kern w:val="0"/>
          <w:sz w:val="18"/>
          <w:szCs w:val="18"/>
        </w:rPr>
        <w:t xml:space="preserve">: </w:t>
      </w:r>
      <w:r w:rsidRPr="00B96416">
        <w:rPr>
          <w:rFonts w:ascii="Arial" w:eastAsiaTheme="minorHAnsi" w:hAnsi="Arial" w:cs="Arial"/>
          <w:kern w:val="0"/>
          <w:sz w:val="18"/>
          <w:szCs w:val="18"/>
        </w:rPr>
        <w:t>dimenzije približno 400 × 600 × 200 mm.</w:t>
      </w:r>
    </w:p>
    <w:p w14:paraId="492E1C9D" w14:textId="77777777" w:rsidR="00710365" w:rsidRPr="006C5738" w:rsidRDefault="00710365" w:rsidP="009E28B1">
      <w:pPr>
        <w:pStyle w:val="Standard"/>
        <w:rPr>
          <w:rFonts w:ascii="Arial" w:eastAsiaTheme="minorHAnsi" w:hAnsi="Arial" w:cs="Arial"/>
          <w:b/>
          <w:bCs/>
          <w:color w:val="EE0000"/>
          <w:kern w:val="0"/>
          <w:sz w:val="18"/>
          <w:szCs w:val="18"/>
        </w:rPr>
      </w:pPr>
    </w:p>
    <w:p w14:paraId="02A7F290" w14:textId="77777777" w:rsidR="009E28B1" w:rsidRPr="00710365" w:rsidRDefault="009E28B1" w:rsidP="006C5738">
      <w:pPr>
        <w:pStyle w:val="Standard"/>
        <w:spacing w:after="0" w:line="240" w:lineRule="auto"/>
        <w:rPr>
          <w:rFonts w:ascii="Arial" w:eastAsiaTheme="minorHAnsi" w:hAnsi="Arial" w:cs="Arial"/>
          <w:b/>
          <w:bCs/>
          <w:kern w:val="0"/>
          <w:sz w:val="18"/>
          <w:szCs w:val="18"/>
        </w:rPr>
      </w:pPr>
      <w:r w:rsidRPr="00710365">
        <w:rPr>
          <w:rFonts w:ascii="Arial" w:eastAsiaTheme="minorHAnsi" w:hAnsi="Arial" w:cs="Arial"/>
          <w:b/>
          <w:bCs/>
          <w:kern w:val="0"/>
          <w:sz w:val="18"/>
          <w:szCs w:val="18"/>
        </w:rPr>
        <w:t>KOMPLET MORA VSEBOVATI:</w:t>
      </w:r>
    </w:p>
    <w:p w14:paraId="7C2A19AA" w14:textId="77777777" w:rsidR="00710365" w:rsidRPr="00B96416" w:rsidRDefault="00710365" w:rsidP="00710365">
      <w:pPr>
        <w:pStyle w:val="Odstavekseznama"/>
        <w:numPr>
          <w:ilvl w:val="0"/>
          <w:numId w:val="41"/>
        </w:numPr>
        <w:spacing w:after="0" w:line="240" w:lineRule="auto"/>
        <w:jc w:val="both"/>
        <w:rPr>
          <w:rFonts w:ascii="Arial" w:hAnsi="Arial" w:cs="Arial"/>
          <w:sz w:val="18"/>
          <w:szCs w:val="18"/>
        </w:rPr>
      </w:pPr>
      <w:r w:rsidRPr="00B96416">
        <w:rPr>
          <w:rFonts w:ascii="Arial" w:hAnsi="Arial" w:cs="Arial"/>
          <w:sz w:val="18"/>
          <w:szCs w:val="18"/>
        </w:rPr>
        <w:t>Cistoskop  1 kos</w:t>
      </w:r>
    </w:p>
    <w:p w14:paraId="7627830B" w14:textId="77777777" w:rsidR="00710365" w:rsidRPr="00B96416" w:rsidRDefault="00710365" w:rsidP="00710365">
      <w:pPr>
        <w:pStyle w:val="Odstavekseznama"/>
        <w:numPr>
          <w:ilvl w:val="0"/>
          <w:numId w:val="41"/>
        </w:numPr>
        <w:spacing w:after="0" w:line="240" w:lineRule="auto"/>
        <w:jc w:val="both"/>
        <w:rPr>
          <w:rFonts w:ascii="Arial" w:hAnsi="Arial" w:cs="Arial"/>
          <w:sz w:val="18"/>
          <w:szCs w:val="18"/>
        </w:rPr>
      </w:pPr>
      <w:r w:rsidRPr="00B96416">
        <w:rPr>
          <w:rFonts w:ascii="Arial" w:hAnsi="Arial" w:cs="Arial"/>
          <w:sz w:val="18"/>
          <w:szCs w:val="18"/>
        </w:rPr>
        <w:t>Optika 1 kos</w:t>
      </w:r>
    </w:p>
    <w:p w14:paraId="64DB399A" w14:textId="77777777" w:rsidR="00710365" w:rsidRPr="00B96416" w:rsidRDefault="00710365" w:rsidP="00710365">
      <w:pPr>
        <w:pStyle w:val="Odstavekseznama"/>
        <w:numPr>
          <w:ilvl w:val="0"/>
          <w:numId w:val="41"/>
        </w:numPr>
        <w:spacing w:after="0" w:line="240" w:lineRule="auto"/>
        <w:jc w:val="both"/>
        <w:rPr>
          <w:rFonts w:ascii="Arial" w:hAnsi="Arial" w:cs="Arial"/>
          <w:sz w:val="18"/>
          <w:szCs w:val="18"/>
        </w:rPr>
      </w:pPr>
      <w:r w:rsidRPr="00B96416">
        <w:rPr>
          <w:rFonts w:ascii="Arial" w:hAnsi="Arial" w:cs="Arial"/>
          <w:sz w:val="18"/>
          <w:szCs w:val="18"/>
        </w:rPr>
        <w:t>Mostiček 1 kos</w:t>
      </w:r>
    </w:p>
    <w:p w14:paraId="493DA57B" w14:textId="77777777" w:rsidR="00710365" w:rsidRPr="00B96416" w:rsidRDefault="00710365" w:rsidP="00710365">
      <w:pPr>
        <w:pStyle w:val="Odstavekseznama"/>
        <w:numPr>
          <w:ilvl w:val="0"/>
          <w:numId w:val="41"/>
        </w:numPr>
        <w:spacing w:after="0" w:line="240" w:lineRule="auto"/>
        <w:jc w:val="both"/>
        <w:rPr>
          <w:rFonts w:ascii="Arial" w:hAnsi="Arial" w:cs="Arial"/>
          <w:sz w:val="18"/>
          <w:szCs w:val="18"/>
        </w:rPr>
      </w:pPr>
      <w:r w:rsidRPr="00B96416">
        <w:rPr>
          <w:rFonts w:ascii="Arial" w:hAnsi="Arial" w:cs="Arial"/>
          <w:sz w:val="18"/>
          <w:szCs w:val="18"/>
        </w:rPr>
        <w:t>Sterilizacijska kaseta 1 kos</w:t>
      </w:r>
    </w:p>
    <w:p w14:paraId="60CDC12F" w14:textId="77777777" w:rsidR="00F72836" w:rsidRPr="006C5738" w:rsidRDefault="00F72836" w:rsidP="006C5738">
      <w:pPr>
        <w:spacing w:after="0" w:line="240" w:lineRule="auto"/>
        <w:jc w:val="both"/>
        <w:rPr>
          <w:color w:val="EE0000"/>
        </w:rPr>
      </w:pPr>
    </w:p>
    <w:p w14:paraId="0FB337C8" w14:textId="77777777" w:rsidR="00F72836" w:rsidRDefault="00F72836" w:rsidP="006C5738">
      <w:pPr>
        <w:spacing w:after="0" w:line="240" w:lineRule="auto"/>
        <w:jc w:val="both"/>
      </w:pPr>
    </w:p>
    <w:p w14:paraId="1072C72C" w14:textId="77777777" w:rsidR="00F72836" w:rsidRDefault="00F72836">
      <w:pPr>
        <w:sectPr w:rsidR="00F72836" w:rsidSect="00D931BF">
          <w:pgSz w:w="11906" w:h="16838"/>
          <w:pgMar w:top="1418" w:right="1418" w:bottom="1418" w:left="1418" w:header="567" w:footer="680" w:gutter="0"/>
          <w:cols w:space="708"/>
          <w:docGrid w:linePitch="360"/>
        </w:sectPr>
      </w:pPr>
    </w:p>
    <w:p w14:paraId="1E4FAE37" w14:textId="77777777" w:rsidR="006A4588" w:rsidRPr="00A17BFF" w:rsidRDefault="006A458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1DB358A" w14:textId="77777777" w:rsidR="006A4588" w:rsidRPr="00A17BFF" w:rsidRDefault="006A4588" w:rsidP="00827BFC">
      <w:pPr>
        <w:pStyle w:val="Paragraf"/>
        <w:rPr>
          <w:rFonts w:ascii="Arial" w:hAnsi="Arial" w:cs="Arial"/>
        </w:rPr>
      </w:pPr>
    </w:p>
    <w:p w14:paraId="01A1ECDE" w14:textId="77777777" w:rsidR="008D15FD" w:rsidRDefault="006A458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08AC55" w14:textId="77777777" w:rsidR="008D15FD" w:rsidRDefault="006A4588">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3C80EC0" w14:textId="77777777" w:rsidR="008D15FD" w:rsidRDefault="006A458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CEAA0D6" w14:textId="77777777" w:rsidR="006A4588" w:rsidRPr="00A17BFF" w:rsidRDefault="006A458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D15FD" w14:paraId="255946D7" w14:textId="77777777" w:rsidTr="00EB781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28F759" w14:textId="77777777" w:rsidR="008D15FD" w:rsidRDefault="006A4588">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A607B7" w14:textId="77777777" w:rsidR="008D15FD" w:rsidRDefault="006A4588">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82F761" w14:textId="77777777" w:rsidR="008D15FD" w:rsidRDefault="006A4588">
            <w:pPr>
              <w:jc w:val="center"/>
            </w:pPr>
            <w:r>
              <w:rPr>
                <w:rFonts w:ascii="Arial" w:hAnsi="Arial" w:cs="Arial"/>
                <w:b/>
                <w:bCs/>
                <w:color w:val="000000"/>
                <w:position w:val="-3"/>
                <w:sz w:val="20"/>
                <w:szCs w:val="20"/>
                <w:shd w:val="clear" w:color="auto" w:fill="AAAAAA"/>
              </w:rPr>
              <w:t>Opombe</w:t>
            </w:r>
          </w:p>
        </w:tc>
      </w:tr>
      <w:tr w:rsidR="008D15FD" w14:paraId="250755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F70A8" w14:textId="77777777" w:rsidR="008D15FD" w:rsidRDefault="006A458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1D2F9" w14:textId="77777777" w:rsidR="008D15FD" w:rsidRDefault="006A4588">
            <w:r>
              <w:rPr>
                <w:rFonts w:ascii="Arial" w:hAnsi="Arial" w:cs="Arial"/>
                <w:color w:val="000000"/>
                <w:position w:val="-2"/>
                <w:sz w:val="18"/>
                <w:szCs w:val="18"/>
              </w:rPr>
              <w:t>Ponudba</w:t>
            </w:r>
          </w:p>
          <w:p w14:paraId="5B574A56"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BA1B4" w14:textId="77777777" w:rsidR="008D15FD" w:rsidRDefault="006A4588">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D15FD" w14:paraId="74B5E6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26F8A" w14:textId="77777777" w:rsidR="008D15FD" w:rsidRDefault="006A458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DB61C" w14:textId="77777777" w:rsidR="008D15FD" w:rsidRDefault="006A4588">
            <w:r>
              <w:rPr>
                <w:rFonts w:ascii="Arial" w:hAnsi="Arial" w:cs="Arial"/>
                <w:color w:val="000000"/>
                <w:position w:val="-2"/>
                <w:sz w:val="18"/>
                <w:szCs w:val="18"/>
              </w:rPr>
              <w:t>Krovna izjava</w:t>
            </w:r>
          </w:p>
          <w:p w14:paraId="1EB013C2"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2CD2B" w14:textId="77777777" w:rsidR="008D15FD" w:rsidRDefault="006A4588">
            <w:pPr>
              <w:spacing w:before="135" w:after="135"/>
              <w:jc w:val="both"/>
              <w:textAlignment w:val="center"/>
            </w:pPr>
            <w:r>
              <w:rPr>
                <w:rFonts w:ascii="Arial" w:hAnsi="Arial" w:cs="Arial"/>
                <w:color w:val="000000"/>
                <w:position w:val="-2"/>
                <w:sz w:val="18"/>
                <w:szCs w:val="18"/>
              </w:rPr>
              <w:t>Izpolnjen, podpisan in žigosan.</w:t>
            </w:r>
          </w:p>
        </w:tc>
      </w:tr>
      <w:tr w:rsidR="008D15FD" w14:paraId="0147FE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05971" w14:textId="77777777" w:rsidR="008D15FD" w:rsidRDefault="006A458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3F3A1" w14:textId="77777777" w:rsidR="008D15FD" w:rsidRDefault="006A4588">
            <w:r>
              <w:rPr>
                <w:rFonts w:ascii="Arial" w:hAnsi="Arial" w:cs="Arial"/>
                <w:color w:val="000000"/>
                <w:position w:val="-2"/>
                <w:sz w:val="18"/>
                <w:szCs w:val="18"/>
              </w:rPr>
              <w:t>Seznam članov organov in zastopnikov gospodarskega subjekta</w:t>
            </w:r>
          </w:p>
          <w:p w14:paraId="77B64E70"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C1A05" w14:textId="77777777" w:rsidR="008D15FD" w:rsidRDefault="006A4588">
            <w:pPr>
              <w:spacing w:before="135" w:after="135"/>
              <w:jc w:val="both"/>
              <w:textAlignment w:val="center"/>
            </w:pPr>
            <w:r>
              <w:rPr>
                <w:rFonts w:ascii="Arial" w:hAnsi="Arial" w:cs="Arial"/>
                <w:color w:val="000000"/>
                <w:position w:val="-2"/>
                <w:sz w:val="18"/>
                <w:szCs w:val="18"/>
              </w:rPr>
              <w:t>Izpolnjen, podpisan in žigosan. </w:t>
            </w:r>
          </w:p>
          <w:p w14:paraId="27AF0B0F" w14:textId="77777777" w:rsidR="008D15FD" w:rsidRDefault="006A458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D15FD" w14:paraId="431AF3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46CA8" w14:textId="77777777" w:rsidR="008D15FD" w:rsidRDefault="006A458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93443" w14:textId="77777777" w:rsidR="008D15FD" w:rsidRDefault="006A4588">
            <w:r>
              <w:rPr>
                <w:rFonts w:ascii="Arial" w:hAnsi="Arial" w:cs="Arial"/>
                <w:color w:val="000000"/>
                <w:position w:val="-2"/>
                <w:sz w:val="18"/>
                <w:szCs w:val="18"/>
              </w:rPr>
              <w:t>Vzorec menične izjave za dobro izvedbo</w:t>
            </w:r>
          </w:p>
          <w:p w14:paraId="47E6BB5E"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ED47F" w14:textId="77777777" w:rsidR="008D15FD" w:rsidRDefault="006A4588">
            <w:pPr>
              <w:spacing w:before="135" w:after="135"/>
              <w:jc w:val="both"/>
              <w:textAlignment w:val="center"/>
            </w:pPr>
            <w:r>
              <w:rPr>
                <w:rFonts w:ascii="Arial" w:hAnsi="Arial" w:cs="Arial"/>
                <w:color w:val="000000"/>
                <w:position w:val="-2"/>
                <w:sz w:val="18"/>
                <w:szCs w:val="18"/>
              </w:rPr>
              <w:t>Parafiran ali elektronsko podpisan.</w:t>
            </w:r>
          </w:p>
        </w:tc>
      </w:tr>
      <w:tr w:rsidR="008D15FD" w14:paraId="32FACB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381F9" w14:textId="77777777" w:rsidR="008D15FD" w:rsidRDefault="006A458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E21E6" w14:textId="77777777" w:rsidR="008D15FD" w:rsidRDefault="006A4588">
            <w:r>
              <w:rPr>
                <w:rFonts w:ascii="Arial" w:hAnsi="Arial" w:cs="Arial"/>
                <w:color w:val="000000"/>
                <w:position w:val="-2"/>
                <w:sz w:val="18"/>
                <w:szCs w:val="18"/>
              </w:rPr>
              <w:t>Vzorec menične izjave za odpravo napak</w:t>
            </w:r>
          </w:p>
          <w:p w14:paraId="26873286"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9FA79" w14:textId="77777777" w:rsidR="008D15FD" w:rsidRDefault="006A4588">
            <w:pPr>
              <w:spacing w:before="135" w:after="135"/>
              <w:jc w:val="both"/>
              <w:textAlignment w:val="center"/>
            </w:pPr>
            <w:r>
              <w:rPr>
                <w:rFonts w:ascii="Arial" w:hAnsi="Arial" w:cs="Arial"/>
                <w:color w:val="000000"/>
                <w:position w:val="-2"/>
                <w:sz w:val="18"/>
                <w:szCs w:val="18"/>
              </w:rPr>
              <w:t>Parafiran ali elektronsko podpisan.</w:t>
            </w:r>
          </w:p>
        </w:tc>
      </w:tr>
      <w:tr w:rsidR="008D15FD" w14:paraId="10F37F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B2024" w14:textId="77777777" w:rsidR="008D15FD" w:rsidRDefault="006A458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FCE3" w14:textId="77777777" w:rsidR="008D15FD" w:rsidRDefault="006A4588">
            <w:r>
              <w:rPr>
                <w:rFonts w:ascii="Arial" w:hAnsi="Arial" w:cs="Arial"/>
                <w:color w:val="000000"/>
                <w:position w:val="-2"/>
                <w:sz w:val="18"/>
                <w:szCs w:val="18"/>
              </w:rPr>
              <w:t>Izjava o lastniških deležih</w:t>
            </w:r>
          </w:p>
          <w:p w14:paraId="1F3E7B51"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D86A7" w14:textId="77777777" w:rsidR="008D15FD" w:rsidRDefault="006A4588">
            <w:pPr>
              <w:spacing w:before="135" w:after="135"/>
              <w:jc w:val="both"/>
              <w:textAlignment w:val="center"/>
            </w:pPr>
            <w:r>
              <w:rPr>
                <w:rFonts w:ascii="Arial" w:hAnsi="Arial" w:cs="Arial"/>
                <w:color w:val="000000"/>
                <w:position w:val="-2"/>
                <w:sz w:val="18"/>
                <w:szCs w:val="18"/>
              </w:rPr>
              <w:t>Izpolnjen, podpisan in žigosan</w:t>
            </w:r>
          </w:p>
        </w:tc>
      </w:tr>
      <w:tr w:rsidR="008D15FD" w14:paraId="60C34D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75D26" w14:textId="77777777" w:rsidR="008D15FD" w:rsidRDefault="006A458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D7323" w14:textId="77777777" w:rsidR="008D15FD" w:rsidRDefault="006A4588">
            <w:r>
              <w:rPr>
                <w:rFonts w:ascii="Arial" w:hAnsi="Arial" w:cs="Arial"/>
                <w:color w:val="000000"/>
                <w:position w:val="-2"/>
                <w:sz w:val="18"/>
                <w:szCs w:val="18"/>
              </w:rPr>
              <w:t>Vzorec pogodbe: Pogodba o dobavi medicinske opreme.</w:t>
            </w:r>
          </w:p>
          <w:p w14:paraId="61E6FAFA"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72CEC" w14:textId="77777777" w:rsidR="008D15FD" w:rsidRDefault="006A4588">
            <w:pPr>
              <w:spacing w:before="135" w:after="135"/>
              <w:jc w:val="both"/>
              <w:textAlignment w:val="center"/>
            </w:pPr>
            <w:r>
              <w:rPr>
                <w:rFonts w:ascii="Arial" w:hAnsi="Arial" w:cs="Arial"/>
                <w:color w:val="000000"/>
                <w:position w:val="-2"/>
                <w:sz w:val="18"/>
                <w:szCs w:val="18"/>
              </w:rPr>
              <w:t>Podpisan (ročno ali elektronsko).</w:t>
            </w:r>
          </w:p>
        </w:tc>
      </w:tr>
    </w:tbl>
    <w:p w14:paraId="3F7B33A9" w14:textId="77777777" w:rsidR="008D15FD" w:rsidRDefault="008D15FD">
      <w:pPr>
        <w:sectPr w:rsidR="008D15FD" w:rsidSect="00D931BF">
          <w:pgSz w:w="11906" w:h="16838"/>
          <w:pgMar w:top="1418" w:right="1418" w:bottom="1418" w:left="1418" w:header="567" w:footer="680" w:gutter="0"/>
          <w:cols w:space="708"/>
          <w:docGrid w:linePitch="360"/>
        </w:sectPr>
      </w:pPr>
    </w:p>
    <w:p w14:paraId="7479BC8C"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D43451C" w14:textId="77777777" w:rsidR="006A4588" w:rsidRPr="00252358" w:rsidRDefault="006A4588" w:rsidP="00252358"/>
    <w:p w14:paraId="18BF45ED"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EA4739" w14:textId="77777777" w:rsidR="006A4588" w:rsidRDefault="006A4588" w:rsidP="00EB2A75">
      <w:pPr>
        <w:spacing w:after="120"/>
        <w:rPr>
          <w:rFonts w:ascii="Arial" w:hAnsi="Arial" w:cs="Arial"/>
        </w:rPr>
      </w:pPr>
    </w:p>
    <w:p w14:paraId="42BB4367" w14:textId="2EDAB126" w:rsidR="008D15FD" w:rsidRDefault="006A4588">
      <w:pPr>
        <w:spacing w:before="225" w:after="225" w:line="240" w:lineRule="auto"/>
        <w:jc w:val="both"/>
      </w:pPr>
      <w:r>
        <w:rPr>
          <w:rFonts w:ascii="Arial" w:hAnsi="Arial" w:cs="Arial"/>
          <w:color w:val="000000"/>
          <w:sz w:val="18"/>
          <w:szCs w:val="18"/>
        </w:rPr>
        <w:t>Na osnovi povabila za naročilo »</w:t>
      </w:r>
      <w:r w:rsidR="00731610">
        <w:rPr>
          <w:rFonts w:ascii="Arial" w:hAnsi="Arial" w:cs="Arial"/>
          <w:b/>
          <w:bCs/>
          <w:color w:val="000000"/>
          <w:sz w:val="18"/>
          <w:szCs w:val="18"/>
        </w:rPr>
        <w:t>ENDOSKOPSKA OPREMA ZA GINEKOLOGIJO</w:t>
      </w:r>
      <w:r>
        <w:rPr>
          <w:rFonts w:ascii="Arial" w:hAnsi="Arial" w:cs="Arial"/>
          <w:color w:val="000000"/>
          <w:sz w:val="18"/>
          <w:szCs w:val="18"/>
        </w:rPr>
        <w:t>« dajemo ponudbo, kot sledi:</w:t>
      </w:r>
    </w:p>
    <w:p w14:paraId="25159D43" w14:textId="77777777" w:rsidR="008D15FD" w:rsidRDefault="006A458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D15FD" w14:paraId="1F4664C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3EDAD2" w14:textId="77777777" w:rsidR="008D15FD" w:rsidRDefault="006A4588" w:rsidP="00260279">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D8F12" w14:textId="77777777" w:rsidR="008D15FD" w:rsidRDefault="006A4588">
            <w:r>
              <w:rPr>
                <w:rFonts w:ascii="Arial" w:hAnsi="Arial" w:cs="Arial"/>
                <w:color w:val="000000"/>
                <w:position w:val="-2"/>
                <w:sz w:val="18"/>
                <w:szCs w:val="18"/>
              </w:rPr>
              <w:t> </w:t>
            </w:r>
          </w:p>
        </w:tc>
      </w:tr>
      <w:tr w:rsidR="008D15FD" w14:paraId="7C31488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50BD2" w14:textId="77777777" w:rsidR="008D15FD" w:rsidRDefault="006A4588" w:rsidP="00260279">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355D9" w14:textId="77777777" w:rsidR="008D15FD" w:rsidRDefault="006A4588">
            <w:r>
              <w:rPr>
                <w:rFonts w:ascii="Arial" w:hAnsi="Arial" w:cs="Arial"/>
                <w:color w:val="000000"/>
                <w:position w:val="-2"/>
                <w:sz w:val="18"/>
                <w:szCs w:val="18"/>
              </w:rPr>
              <w:t> </w:t>
            </w:r>
          </w:p>
        </w:tc>
      </w:tr>
      <w:tr w:rsidR="008D15FD" w14:paraId="3B1C1B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B7ABF9" w14:textId="77777777" w:rsidR="008D15FD" w:rsidRDefault="006A4588" w:rsidP="00260279">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D35F6" w14:textId="77777777" w:rsidR="008D15FD" w:rsidRDefault="006A4588">
            <w:r>
              <w:rPr>
                <w:rFonts w:ascii="Arial" w:hAnsi="Arial" w:cs="Arial"/>
                <w:color w:val="000000"/>
                <w:position w:val="-2"/>
                <w:sz w:val="18"/>
                <w:szCs w:val="18"/>
              </w:rPr>
              <w:t> </w:t>
            </w:r>
          </w:p>
        </w:tc>
      </w:tr>
      <w:tr w:rsidR="008D15FD" w14:paraId="7F51AC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5D7DC1" w14:textId="77777777" w:rsidR="008D15FD" w:rsidRDefault="006A4588" w:rsidP="00260279">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E35C5" w14:textId="77777777" w:rsidR="008D15FD" w:rsidRDefault="006A4588">
            <w:r>
              <w:rPr>
                <w:rFonts w:ascii="Arial" w:hAnsi="Arial" w:cs="Arial"/>
                <w:color w:val="000000"/>
                <w:position w:val="-2"/>
                <w:sz w:val="18"/>
                <w:szCs w:val="18"/>
              </w:rPr>
              <w:t> </w:t>
            </w:r>
          </w:p>
        </w:tc>
      </w:tr>
    </w:tbl>
    <w:p w14:paraId="7B553280" w14:textId="77777777" w:rsidR="008D15FD" w:rsidRDefault="006A4588">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E7F48D2" w14:textId="77777777" w:rsidR="008D15FD" w:rsidRDefault="006A4588">
      <w:pPr>
        <w:spacing w:before="225" w:after="225" w:line="240" w:lineRule="auto"/>
      </w:pPr>
      <w:r>
        <w:rPr>
          <w:rFonts w:ascii="Arial" w:hAnsi="Arial" w:cs="Arial"/>
          <w:color w:val="000000"/>
          <w:sz w:val="18"/>
          <w:szCs w:val="18"/>
        </w:rPr>
        <w:t>Ponudbo oddajamo (ustrezno označite):</w:t>
      </w:r>
    </w:p>
    <w:p w14:paraId="44195E8E" w14:textId="77777777" w:rsidR="008D15FD" w:rsidRDefault="006A4588">
      <w:pPr>
        <w:spacing w:before="225" w:after="225" w:line="240" w:lineRule="auto"/>
      </w:pPr>
      <w:r>
        <w:fldChar w:fldCharType="begin">
          <w:ffData>
            <w:name w:val="cbox16a4364a3b866e"/>
            <w:enabled/>
            <w:calcOnExit w:val="0"/>
            <w:checkBox>
              <w:sizeAuto/>
              <w:default w:val="0"/>
            </w:checkBox>
          </w:ffData>
        </w:fldChar>
      </w:r>
      <w:bookmarkStart w:id="0" w:name="cbox16a4364a3b866e"/>
      <w:r>
        <w:instrText xml:space="preserve"> FORMCHECKBOX </w:instrText>
      </w:r>
      <w:r>
        <w:fldChar w:fldCharType="separate"/>
      </w:r>
      <w:r>
        <w:fldChar w:fldCharType="end"/>
      </w:r>
      <w:bookmarkEnd w:id="0"/>
      <w:r>
        <w:rPr>
          <w:rFonts w:ascii="Arial" w:hAnsi="Arial" w:cs="Arial"/>
          <w:color w:val="000000"/>
          <w:sz w:val="18"/>
          <w:szCs w:val="18"/>
        </w:rPr>
        <w:t> samostojno</w:t>
      </w:r>
    </w:p>
    <w:p w14:paraId="1C4D4541" w14:textId="77777777" w:rsidR="008D15FD" w:rsidRDefault="006A4588">
      <w:pPr>
        <w:spacing w:before="225" w:after="225" w:line="240" w:lineRule="auto"/>
      </w:pPr>
      <w:r>
        <w:fldChar w:fldCharType="begin">
          <w:ffData>
            <w:name w:val="cbox16a4364a3b886f"/>
            <w:enabled/>
            <w:calcOnExit w:val="0"/>
            <w:checkBox>
              <w:sizeAuto/>
              <w:default w:val="0"/>
            </w:checkBox>
          </w:ffData>
        </w:fldChar>
      </w:r>
      <w:bookmarkStart w:id="1" w:name="cbox16a4364a3b886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B669605" w14:textId="77777777" w:rsidR="008D15FD" w:rsidRDefault="006A4588">
      <w:pPr>
        <w:spacing w:before="225" w:after="225" w:line="240" w:lineRule="auto"/>
      </w:pPr>
      <w:r>
        <w:fldChar w:fldCharType="begin">
          <w:ffData>
            <w:name w:val="cbox16a4364a3b8a6e"/>
            <w:enabled/>
            <w:calcOnExit w:val="0"/>
            <w:checkBox>
              <w:sizeAuto/>
              <w:default w:val="0"/>
            </w:checkBox>
          </w:ffData>
        </w:fldChar>
      </w:r>
      <w:bookmarkStart w:id="2" w:name="cbox16a4364a3b8a6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9961BA1" w14:textId="77777777" w:rsidR="008D15FD" w:rsidRDefault="006A4588">
      <w:pPr>
        <w:spacing w:before="225" w:after="225" w:line="240" w:lineRule="auto"/>
      </w:pPr>
      <w:r>
        <w:fldChar w:fldCharType="begin">
          <w:ffData>
            <w:name w:val="cbox16a4364a3b8c6c"/>
            <w:enabled/>
            <w:calcOnExit w:val="0"/>
            <w:checkBox>
              <w:sizeAuto/>
              <w:default w:val="0"/>
            </w:checkBox>
          </w:ffData>
        </w:fldChar>
      </w:r>
      <w:bookmarkStart w:id="3" w:name="cbox16a4364a3b8c6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EAEB2D9" w14:textId="77777777" w:rsidR="008D15FD" w:rsidRDefault="006A4588">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8D15FD" w14:paraId="3E18135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1013FC" w14:textId="77777777" w:rsidR="008D15FD" w:rsidRDefault="006A4588">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DB8CA0" w14:textId="1718BBC7" w:rsidR="008D15FD" w:rsidRDefault="00B143D0">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AECD7C" w14:textId="77777777" w:rsidR="008D15FD" w:rsidRDefault="006A458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DF573" w14:textId="77777777" w:rsidR="008D15FD" w:rsidRDefault="006A458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8E09BB" w14:textId="77777777" w:rsidR="008D15FD" w:rsidRDefault="006A4588">
            <w:pPr>
              <w:jc w:val="center"/>
            </w:pPr>
            <w:r>
              <w:rPr>
                <w:rFonts w:ascii="Arial" w:hAnsi="Arial" w:cs="Arial"/>
                <w:b/>
                <w:bCs/>
                <w:color w:val="000000"/>
                <w:position w:val="-2"/>
                <w:sz w:val="18"/>
                <w:szCs w:val="18"/>
                <w:shd w:val="clear" w:color="auto" w:fill="D1D1D1"/>
              </w:rPr>
              <w:t>Vrednost z DDV</w:t>
            </w:r>
          </w:p>
        </w:tc>
      </w:tr>
      <w:tr w:rsidR="008D15FD" w14:paraId="370AA9F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9CFBC" w14:textId="7D09A743" w:rsidR="008D15FD" w:rsidRDefault="00F149B0" w:rsidP="00EB781F">
            <w:r>
              <w:rPr>
                <w:rFonts w:ascii="Arial" w:hAnsi="Arial" w:cs="Arial"/>
                <w:color w:val="000000"/>
                <w:position w:val="-2"/>
                <w:sz w:val="18"/>
                <w:szCs w:val="18"/>
              </w:rPr>
              <w:t xml:space="preserve">Postavka 1: </w:t>
            </w:r>
            <w:r w:rsidR="009E28B1">
              <w:rPr>
                <w:rFonts w:ascii="Arial" w:hAnsi="Arial" w:cs="Arial"/>
                <w:color w:val="000000"/>
                <w:position w:val="-2"/>
                <w:sz w:val="18"/>
                <w:szCs w:val="18"/>
              </w:rPr>
              <w:t>Histeroskop</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339CF" w14:textId="77777777" w:rsidR="008D15FD" w:rsidRDefault="008D15F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DA43A" w14:textId="77777777" w:rsidR="008D15FD" w:rsidRDefault="006A458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1F960" w14:textId="77777777" w:rsidR="008D15FD" w:rsidRDefault="006A458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8831B" w14:textId="77777777" w:rsidR="008D15FD" w:rsidRDefault="006A4588">
            <w:r>
              <w:rPr>
                <w:rFonts w:ascii="Arial" w:hAnsi="Arial" w:cs="Arial"/>
                <w:color w:val="000000"/>
                <w:position w:val="-2"/>
                <w:sz w:val="18"/>
                <w:szCs w:val="18"/>
              </w:rPr>
              <w:t> </w:t>
            </w:r>
          </w:p>
        </w:tc>
      </w:tr>
      <w:tr w:rsidR="00EB781F" w14:paraId="1532B5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DFFE4" w14:textId="305F4B0C" w:rsidR="00EB781F" w:rsidRDefault="00F149B0" w:rsidP="00EB781F">
            <w:pPr>
              <w:rPr>
                <w:rFonts w:ascii="Arial" w:hAnsi="Arial" w:cs="Arial"/>
                <w:color w:val="000000"/>
                <w:position w:val="-2"/>
                <w:sz w:val="18"/>
                <w:szCs w:val="18"/>
              </w:rPr>
            </w:pPr>
            <w:r>
              <w:rPr>
                <w:rFonts w:ascii="Arial" w:hAnsi="Arial" w:cs="Arial"/>
                <w:color w:val="000000"/>
                <w:position w:val="-2"/>
                <w:sz w:val="18"/>
                <w:szCs w:val="18"/>
              </w:rPr>
              <w:t xml:space="preserve">Postavka 2: </w:t>
            </w:r>
            <w:r w:rsidR="009E28B1">
              <w:rPr>
                <w:rFonts w:ascii="Arial" w:hAnsi="Arial" w:cs="Arial"/>
                <w:color w:val="000000"/>
                <w:position w:val="-2"/>
                <w:sz w:val="18"/>
                <w:szCs w:val="18"/>
              </w:rPr>
              <w:t>Cistoskop</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EA4F9" w14:textId="77777777" w:rsidR="00EB781F" w:rsidRDefault="00EB781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BA174" w14:textId="77777777" w:rsidR="00EB781F" w:rsidRDefault="00EB781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D8D13" w14:textId="77777777" w:rsidR="00EB781F" w:rsidRDefault="00EB781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9D2A4" w14:textId="77777777" w:rsidR="00EB781F" w:rsidRDefault="00EB781F">
            <w:pPr>
              <w:rPr>
                <w:rFonts w:ascii="Arial" w:hAnsi="Arial" w:cs="Arial"/>
                <w:color w:val="000000"/>
                <w:position w:val="-2"/>
                <w:sz w:val="18"/>
                <w:szCs w:val="18"/>
              </w:rPr>
            </w:pPr>
          </w:p>
        </w:tc>
      </w:tr>
      <w:tr w:rsidR="008D15FD" w14:paraId="41ABC69B"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773E0" w14:textId="77777777" w:rsidR="008D15FD" w:rsidRDefault="006A4588" w:rsidP="009E28B1">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5179E" w14:textId="77777777" w:rsidR="008D15FD" w:rsidRDefault="006A458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7C790" w14:textId="77777777" w:rsidR="008D15FD" w:rsidRDefault="006A458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FBDE0" w14:textId="77777777" w:rsidR="008D15FD" w:rsidRDefault="006A458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D3F6B1" w14:textId="77777777" w:rsidR="008D15FD" w:rsidRDefault="006A4588">
            <w:r>
              <w:rPr>
                <w:rFonts w:ascii="Arial" w:hAnsi="Arial" w:cs="Arial"/>
                <w:color w:val="000000"/>
                <w:position w:val="-2"/>
                <w:sz w:val="18"/>
                <w:szCs w:val="18"/>
                <w:shd w:val="clear" w:color="auto" w:fill="CCCCCC"/>
              </w:rPr>
              <w:t> </w:t>
            </w:r>
          </w:p>
        </w:tc>
      </w:tr>
    </w:tbl>
    <w:p w14:paraId="572CAD9A" w14:textId="77777777" w:rsidR="00682948" w:rsidRPr="00260279" w:rsidRDefault="00682948" w:rsidP="006A4588">
      <w:pPr>
        <w:pStyle w:val="Odstavekseznama"/>
        <w:numPr>
          <w:ilvl w:val="0"/>
          <w:numId w:val="23"/>
        </w:numPr>
        <w:spacing w:before="225" w:after="225" w:line="240" w:lineRule="auto"/>
        <w:rPr>
          <w:rFonts w:ascii="Arial" w:hAnsi="Arial" w:cs="Arial"/>
          <w:color w:val="000000"/>
          <w:sz w:val="16"/>
          <w:szCs w:val="16"/>
        </w:rPr>
      </w:pPr>
      <w:r w:rsidRPr="00260279">
        <w:rPr>
          <w:rFonts w:ascii="Arial" w:hAnsi="Arial" w:cs="Arial"/>
          <w:color w:val="000000"/>
          <w:sz w:val="16"/>
          <w:szCs w:val="16"/>
        </w:rPr>
        <w:t>Ponudnik k obrazcu št. 1- Ponudba obvezno priloži:</w:t>
      </w:r>
    </w:p>
    <w:p w14:paraId="3165C1EB" w14:textId="4A87D390" w:rsidR="00682948" w:rsidRPr="00682948" w:rsidRDefault="00682948" w:rsidP="006A4588">
      <w:pPr>
        <w:pStyle w:val="Odstavekseznama"/>
        <w:numPr>
          <w:ilvl w:val="0"/>
          <w:numId w:val="28"/>
        </w:numPr>
        <w:spacing w:before="225" w:after="225" w:line="240" w:lineRule="auto"/>
        <w:rPr>
          <w:rFonts w:ascii="Arial" w:hAnsi="Arial" w:cs="Arial"/>
          <w:color w:val="000000"/>
          <w:sz w:val="18"/>
          <w:szCs w:val="18"/>
        </w:rPr>
      </w:pPr>
      <w:r w:rsidRPr="00682948">
        <w:rPr>
          <w:rFonts w:ascii="Arial" w:eastAsia="Calibri" w:hAnsi="Arial" w:cs="Arial"/>
          <w:sz w:val="16"/>
          <w:szCs w:val="16"/>
        </w:rPr>
        <w:t>lasten predračun kjer so posebej specificirane posamezne komponente zgoraj navedene opreme, vse opremljeno z nazivi blaga, modelom, kat. št. in podatkom o proizvajalcu ter cenami/EM brez DDV in z DDV</w:t>
      </w:r>
    </w:p>
    <w:p w14:paraId="75EF0E22" w14:textId="21B17F1A" w:rsidR="008D15FD" w:rsidRDefault="006A4588">
      <w:pPr>
        <w:spacing w:before="225" w:after="225" w:line="240" w:lineRule="auto"/>
      </w:pPr>
      <w:r>
        <w:rPr>
          <w:rFonts w:ascii="Arial" w:hAnsi="Arial" w:cs="Arial"/>
          <w:color w:val="000000"/>
          <w:sz w:val="18"/>
          <w:szCs w:val="18"/>
        </w:rPr>
        <w:lastRenderedPageBreak/>
        <w:t>Zavezujemo se, da bomo vsa dela izvršili skladno z zahtevami naročnika, najkasneje v roku določenem v razpisni dokumentaciji.  </w:t>
      </w:r>
    </w:p>
    <w:p w14:paraId="6EFE28C8" w14:textId="77777777" w:rsidR="008D15FD" w:rsidRDefault="006A4588">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276F795E" w14:textId="77777777" w:rsidR="008D15FD" w:rsidRDefault="006A458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A8FD699" w14:textId="77777777" w:rsidR="008D15FD" w:rsidRDefault="006A458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B28A869" w14:textId="77777777" w:rsidR="008D15FD" w:rsidRDefault="006A4588">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1D1B5A9" w14:textId="77777777" w:rsidR="008D15FD" w:rsidRDefault="006A458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EFE390E" w14:textId="52CEC55A" w:rsidR="008D15FD" w:rsidRDefault="006A4588" w:rsidP="009E28B1">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06A45D64" w14:textId="77777777" w:rsidR="009E28B1" w:rsidRDefault="009E28B1" w:rsidP="009E28B1">
      <w:pPr>
        <w:spacing w:after="0" w:line="240" w:lineRule="auto"/>
        <w:jc w:val="both"/>
      </w:pPr>
    </w:p>
    <w:p w14:paraId="09DF9B7E" w14:textId="77777777" w:rsidR="008D15FD" w:rsidRDefault="006A4588">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004F6684" w14:textId="77777777" w:rsidR="009E28B1" w:rsidRDefault="009E28B1">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8D15FD" w14:paraId="2397A992"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CD63C" w14:textId="77777777" w:rsidR="008D15FD" w:rsidRDefault="006A4588" w:rsidP="0088428C">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3B51C" w14:textId="77777777" w:rsidR="008D15FD" w:rsidRDefault="006A4588">
            <w:r>
              <w:rPr>
                <w:rFonts w:ascii="Arial" w:hAnsi="Arial" w:cs="Arial"/>
                <w:color w:val="000000"/>
                <w:position w:val="-2"/>
                <w:sz w:val="18"/>
                <w:szCs w:val="18"/>
              </w:rPr>
              <w:t> </w:t>
            </w:r>
          </w:p>
        </w:tc>
      </w:tr>
      <w:tr w:rsidR="008D15FD" w14:paraId="25C764C1"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11AF0" w14:textId="77777777" w:rsidR="008D15FD" w:rsidRDefault="006A4588" w:rsidP="0088428C">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314F3" w14:textId="77777777" w:rsidR="008D15FD" w:rsidRDefault="006A4588">
            <w:r>
              <w:rPr>
                <w:rFonts w:ascii="Arial" w:hAnsi="Arial" w:cs="Arial"/>
                <w:color w:val="000000"/>
                <w:position w:val="-2"/>
                <w:sz w:val="18"/>
                <w:szCs w:val="18"/>
              </w:rPr>
              <w:t> </w:t>
            </w:r>
          </w:p>
        </w:tc>
      </w:tr>
      <w:tr w:rsidR="008D15FD" w14:paraId="7970748D"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0F59C" w14:textId="77777777" w:rsidR="008D15FD" w:rsidRDefault="006A4588" w:rsidP="0088428C">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B560A" w14:textId="77777777" w:rsidR="008D15FD" w:rsidRDefault="006A4588">
            <w:r>
              <w:rPr>
                <w:rFonts w:ascii="Arial" w:hAnsi="Arial" w:cs="Arial"/>
                <w:color w:val="000000"/>
                <w:position w:val="-2"/>
                <w:sz w:val="18"/>
                <w:szCs w:val="18"/>
              </w:rPr>
              <w:t> </w:t>
            </w:r>
          </w:p>
        </w:tc>
      </w:tr>
      <w:tr w:rsidR="008D15FD" w14:paraId="2F87BA7A"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344AE4" w14:textId="77777777" w:rsidR="008D15FD" w:rsidRDefault="006A4588" w:rsidP="0088428C">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A0ED3" w14:textId="77777777" w:rsidR="008D15FD" w:rsidRDefault="006A4588">
            <w:r>
              <w:rPr>
                <w:rFonts w:ascii="Arial" w:hAnsi="Arial" w:cs="Arial"/>
                <w:color w:val="000000"/>
                <w:position w:val="-2"/>
                <w:sz w:val="18"/>
                <w:szCs w:val="18"/>
              </w:rPr>
              <w:t> </w:t>
            </w:r>
          </w:p>
        </w:tc>
      </w:tr>
      <w:tr w:rsidR="008D15FD" w14:paraId="71882EDD"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99DAF" w14:textId="77777777" w:rsidR="008D15FD" w:rsidRDefault="006A4588" w:rsidP="0088428C">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3015D" w14:textId="77777777" w:rsidR="008D15FD" w:rsidRDefault="006A4588">
            <w:r>
              <w:rPr>
                <w:rFonts w:ascii="Arial" w:hAnsi="Arial" w:cs="Arial"/>
                <w:color w:val="000000"/>
                <w:position w:val="-2"/>
                <w:sz w:val="18"/>
                <w:szCs w:val="18"/>
              </w:rPr>
              <w:t> </w:t>
            </w:r>
          </w:p>
        </w:tc>
      </w:tr>
      <w:tr w:rsidR="008D15FD" w14:paraId="2CAD7308"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7ACB93" w14:textId="77777777" w:rsidR="008D15FD" w:rsidRDefault="006A4588" w:rsidP="0088428C">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08079" w14:textId="77777777" w:rsidR="008D15FD" w:rsidRDefault="006A4588">
            <w:r>
              <w:rPr>
                <w:rFonts w:ascii="Arial" w:hAnsi="Arial" w:cs="Arial"/>
                <w:color w:val="000000"/>
                <w:position w:val="-2"/>
                <w:sz w:val="18"/>
                <w:szCs w:val="18"/>
              </w:rPr>
              <w:t> </w:t>
            </w:r>
          </w:p>
        </w:tc>
      </w:tr>
      <w:tr w:rsidR="008D15FD" w14:paraId="558B5EDC"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22C1EA" w14:textId="77777777" w:rsidR="008D15FD" w:rsidRDefault="006A4588" w:rsidP="0088428C">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5F6D6" w14:textId="77777777" w:rsidR="008D15FD" w:rsidRDefault="006A4588">
            <w:r>
              <w:rPr>
                <w:rFonts w:ascii="Arial" w:hAnsi="Arial" w:cs="Arial"/>
                <w:color w:val="000000"/>
                <w:position w:val="-2"/>
                <w:sz w:val="18"/>
                <w:szCs w:val="18"/>
              </w:rPr>
              <w:t> </w:t>
            </w:r>
          </w:p>
        </w:tc>
      </w:tr>
      <w:tr w:rsidR="008D15FD" w14:paraId="0C2076FD"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30625" w14:textId="77777777" w:rsidR="008D15FD" w:rsidRDefault="006A4588" w:rsidP="0088428C">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FACAE" w14:textId="77777777" w:rsidR="008D15FD" w:rsidRDefault="006A4588">
            <w:r>
              <w:rPr>
                <w:rFonts w:ascii="Arial" w:hAnsi="Arial" w:cs="Arial"/>
                <w:color w:val="000000"/>
                <w:position w:val="-2"/>
                <w:sz w:val="18"/>
                <w:szCs w:val="18"/>
              </w:rPr>
              <w:t> </w:t>
            </w:r>
          </w:p>
        </w:tc>
      </w:tr>
      <w:tr w:rsidR="008D15FD" w14:paraId="6A512075"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1916A" w14:textId="77777777" w:rsidR="008D15FD" w:rsidRDefault="006A4588" w:rsidP="0088428C">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4709E" w14:textId="77777777" w:rsidR="008D15FD" w:rsidRDefault="006A4588">
            <w:r>
              <w:rPr>
                <w:rFonts w:ascii="Arial" w:hAnsi="Arial" w:cs="Arial"/>
                <w:color w:val="000000"/>
                <w:position w:val="-2"/>
                <w:sz w:val="18"/>
                <w:szCs w:val="18"/>
              </w:rPr>
              <w:t> </w:t>
            </w:r>
          </w:p>
        </w:tc>
      </w:tr>
      <w:tr w:rsidR="008D15FD" w14:paraId="5592BA26"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71826" w14:textId="77777777" w:rsidR="008D15FD" w:rsidRDefault="006A4588" w:rsidP="0088428C">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63602" w14:textId="77777777" w:rsidR="008D15FD" w:rsidRDefault="006A4588">
            <w:r>
              <w:rPr>
                <w:rFonts w:ascii="Arial" w:hAnsi="Arial" w:cs="Arial"/>
                <w:color w:val="000000"/>
                <w:position w:val="-2"/>
                <w:sz w:val="18"/>
                <w:szCs w:val="18"/>
              </w:rPr>
              <w:t> </w:t>
            </w:r>
          </w:p>
        </w:tc>
      </w:tr>
      <w:tr w:rsidR="008D15FD" w14:paraId="12CDBF3C" w14:textId="77777777" w:rsidTr="001705B9">
        <w:tblPrEx>
          <w:shd w:val="clear" w:color="auto" w:fill="auto"/>
        </w:tblPrEx>
        <w:tc>
          <w:tcPr>
            <w:tcW w:w="4080" w:type="dxa"/>
            <w:gridSpan w:val="2"/>
            <w:tcMar>
              <w:top w:w="75" w:type="dxa"/>
              <w:bottom w:w="75" w:type="dxa"/>
            </w:tcMar>
            <w:vAlign w:val="center"/>
          </w:tcPr>
          <w:p w14:paraId="3E4CD895" w14:textId="77777777" w:rsidR="009E28B1" w:rsidRDefault="009E28B1">
            <w:pPr>
              <w:rPr>
                <w:rFonts w:ascii="Arial" w:hAnsi="Arial" w:cs="Arial"/>
                <w:color w:val="000000"/>
                <w:position w:val="-2"/>
                <w:sz w:val="18"/>
                <w:szCs w:val="18"/>
              </w:rPr>
            </w:pPr>
          </w:p>
          <w:p w14:paraId="7F34DA1C" w14:textId="77777777" w:rsidR="009E28B1" w:rsidRDefault="009E28B1">
            <w:pPr>
              <w:rPr>
                <w:rFonts w:ascii="Arial" w:hAnsi="Arial" w:cs="Arial"/>
                <w:color w:val="000000"/>
                <w:position w:val="-2"/>
                <w:sz w:val="18"/>
                <w:szCs w:val="18"/>
              </w:rPr>
            </w:pPr>
          </w:p>
          <w:p w14:paraId="638DEF9A" w14:textId="251DB1A5"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0709E1B7" w14:textId="77777777" w:rsidR="009E28B1" w:rsidRDefault="009E28B1">
            <w:pPr>
              <w:jc w:val="center"/>
              <w:rPr>
                <w:rFonts w:ascii="Arial" w:hAnsi="Arial" w:cs="Arial"/>
                <w:color w:val="000000"/>
                <w:position w:val="-2"/>
                <w:sz w:val="18"/>
                <w:szCs w:val="18"/>
              </w:rPr>
            </w:pPr>
          </w:p>
          <w:p w14:paraId="1E4BD408" w14:textId="77777777" w:rsidR="009E28B1" w:rsidRDefault="009E28B1">
            <w:pPr>
              <w:jc w:val="center"/>
              <w:rPr>
                <w:rFonts w:ascii="Arial" w:hAnsi="Arial" w:cs="Arial"/>
                <w:color w:val="000000"/>
                <w:position w:val="-2"/>
                <w:sz w:val="18"/>
                <w:szCs w:val="18"/>
              </w:rPr>
            </w:pPr>
          </w:p>
          <w:p w14:paraId="572DCAE6" w14:textId="2124DD55" w:rsidR="008D15FD" w:rsidRDefault="006A4588">
            <w:pPr>
              <w:jc w:val="center"/>
            </w:pPr>
            <w:r>
              <w:rPr>
                <w:rFonts w:ascii="Arial" w:hAnsi="Arial" w:cs="Arial"/>
                <w:color w:val="000000"/>
                <w:position w:val="-2"/>
                <w:sz w:val="18"/>
                <w:szCs w:val="18"/>
              </w:rPr>
              <w:t>Ime in priimek: _____________________</w:t>
            </w:r>
          </w:p>
        </w:tc>
      </w:tr>
      <w:tr w:rsidR="008D15FD" w14:paraId="6BD93353" w14:textId="77777777" w:rsidTr="001705B9">
        <w:tblPrEx>
          <w:shd w:val="clear" w:color="auto" w:fill="auto"/>
        </w:tblPrEx>
        <w:tc>
          <w:tcPr>
            <w:tcW w:w="4080" w:type="dxa"/>
            <w:gridSpan w:val="2"/>
            <w:tcMar>
              <w:top w:w="75" w:type="dxa"/>
              <w:bottom w:w="75" w:type="dxa"/>
            </w:tcMar>
            <w:vAlign w:val="center"/>
          </w:tcPr>
          <w:p w14:paraId="7A2E26ED"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579852E6" w14:textId="77777777" w:rsidR="008D15FD" w:rsidRDefault="008D15FD"/>
          <w:p w14:paraId="09B124B0" w14:textId="77777777" w:rsidR="008D15FD" w:rsidRDefault="006A458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692EA9F" w14:textId="77777777" w:rsidR="008D15FD" w:rsidRDefault="008D15FD">
      <w:pPr>
        <w:sectPr w:rsidR="008D15FD" w:rsidSect="006E7A2B">
          <w:footerReference w:type="default" r:id="rId14"/>
          <w:pgSz w:w="11906" w:h="16838"/>
          <w:pgMar w:top="1418" w:right="1418" w:bottom="1418" w:left="1418" w:header="567" w:footer="596" w:gutter="0"/>
          <w:cols w:space="708"/>
          <w:docGrid w:linePitch="360"/>
        </w:sectPr>
      </w:pPr>
    </w:p>
    <w:p w14:paraId="4D3F85CA"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8FC80C9" w14:textId="77777777" w:rsidR="006A4588" w:rsidRPr="00252358" w:rsidRDefault="006A4588" w:rsidP="00252358"/>
    <w:p w14:paraId="29E54FCD"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D332876" w14:textId="77777777" w:rsidR="006A4588" w:rsidRDefault="006A4588" w:rsidP="00EB2A75">
      <w:pPr>
        <w:spacing w:after="120"/>
        <w:rPr>
          <w:rFonts w:ascii="Arial" w:hAnsi="Arial" w:cs="Arial"/>
        </w:rPr>
      </w:pPr>
    </w:p>
    <w:p w14:paraId="0EA43187" w14:textId="7D031956" w:rsidR="008D15FD" w:rsidRDefault="006A4588">
      <w:pPr>
        <w:spacing w:before="225" w:after="225" w:line="240" w:lineRule="auto"/>
        <w:jc w:val="both"/>
      </w:pPr>
      <w:r>
        <w:rPr>
          <w:rFonts w:ascii="Arial" w:hAnsi="Arial" w:cs="Arial"/>
          <w:color w:val="000000"/>
          <w:sz w:val="18"/>
          <w:szCs w:val="18"/>
        </w:rPr>
        <w:t>V zvezi z javnim naročilom »</w:t>
      </w:r>
      <w:r w:rsidR="00731610">
        <w:rPr>
          <w:rFonts w:ascii="Arial" w:hAnsi="Arial" w:cs="Arial"/>
          <w:b/>
          <w:bCs/>
          <w:color w:val="000000"/>
          <w:sz w:val="18"/>
          <w:szCs w:val="18"/>
        </w:rPr>
        <w:t>ENDOSKOPSKA OPREMA ZA GINEKOLOGIJO</w:t>
      </w:r>
      <w:r>
        <w:rPr>
          <w:rFonts w:ascii="Arial" w:hAnsi="Arial" w:cs="Arial"/>
          <w:color w:val="000000"/>
          <w:sz w:val="18"/>
          <w:szCs w:val="18"/>
        </w:rPr>
        <w:t>«,</w:t>
      </w:r>
    </w:p>
    <w:p w14:paraId="4C0CC8C8" w14:textId="77777777" w:rsidR="008D15FD" w:rsidRDefault="006A458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17F781A" w14:textId="77777777" w:rsidR="008D15FD" w:rsidRDefault="006A4588">
      <w:pPr>
        <w:spacing w:before="225" w:after="225" w:line="240" w:lineRule="auto"/>
        <w:jc w:val="both"/>
      </w:pPr>
      <w:r>
        <w:rPr>
          <w:rFonts w:ascii="Arial" w:hAnsi="Arial" w:cs="Arial"/>
          <w:i/>
          <w:iCs/>
          <w:color w:val="000000"/>
          <w:sz w:val="18"/>
          <w:szCs w:val="18"/>
        </w:rPr>
        <w:t>(naziv ponudnika, partnerja v skupni ponudbi)</w:t>
      </w:r>
    </w:p>
    <w:p w14:paraId="322F2FF3" w14:textId="77777777" w:rsidR="008D15FD" w:rsidRDefault="006A458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D15FD" w14:paraId="794A3EC4" w14:textId="77777777">
        <w:tc>
          <w:tcPr>
            <w:tcW w:w="0" w:type="auto"/>
            <w:tcMar>
              <w:top w:w="0" w:type="auto"/>
              <w:bottom w:w="0" w:type="auto"/>
            </w:tcMar>
          </w:tcPr>
          <w:p w14:paraId="574F4116"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80D198"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6F57D92"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DF4392"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A3029B4"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4BCCD5D"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A1F1CB5"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69D473D"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AC2AFD3"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9E00221"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1BE629C"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FD9E479"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51EBBB7"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7143972"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DEC7558"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5EB43E"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335915B"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9161A04"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FF0C9A5"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3748FA4"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9B7521B"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8D5B33F"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056DEF6" w14:textId="77777777" w:rsidR="008D15FD" w:rsidRDefault="006A458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D15FD" w14:paraId="78C0DEC5" w14:textId="77777777">
        <w:tc>
          <w:tcPr>
            <w:tcW w:w="0" w:type="auto"/>
            <w:tcMar>
              <w:top w:w="0" w:type="auto"/>
              <w:bottom w:w="0" w:type="auto"/>
            </w:tcMar>
          </w:tcPr>
          <w:p w14:paraId="0FB463A7"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65FC0CE"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2746F15"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7D66712"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73D13D9"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2F64D6"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E3C736F"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0252F63"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D979611"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B6517B7"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04BA5F7"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AD071"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28B657A"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2F2986" w14:textId="77777777" w:rsidR="008D15FD" w:rsidRDefault="006A458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58BA32" w14:textId="634EBCD5" w:rsidR="008D15FD" w:rsidRDefault="006A458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sidR="00731610">
        <w:rPr>
          <w:rFonts w:ascii="Arial" w:hAnsi="Arial" w:cs="Arial"/>
          <w:b/>
          <w:bCs/>
          <w:color w:val="000000"/>
          <w:sz w:val="18"/>
          <w:szCs w:val="18"/>
        </w:rPr>
        <w:t>ENDOSKOPSKA OPREMA ZA GINEKOLOGIJO</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CEBD2B3" w14:textId="77777777" w:rsidR="008D15FD" w:rsidRDefault="006A458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15FD" w14:paraId="0EB72690" w14:textId="77777777">
        <w:tc>
          <w:tcPr>
            <w:tcW w:w="2500" w:type="pct"/>
            <w:tcMar>
              <w:top w:w="75" w:type="dxa"/>
              <w:bottom w:w="75" w:type="dxa"/>
            </w:tcMar>
            <w:vAlign w:val="center"/>
          </w:tcPr>
          <w:p w14:paraId="0DFF0242"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0B0660AB" w14:textId="77777777" w:rsidR="008D15FD" w:rsidRDefault="006A4588">
            <w:r>
              <w:rPr>
                <w:rFonts w:ascii="Arial" w:hAnsi="Arial" w:cs="Arial"/>
                <w:color w:val="000000"/>
                <w:position w:val="-2"/>
                <w:sz w:val="18"/>
                <w:szCs w:val="18"/>
              </w:rPr>
              <w:t>Ime in priimek: _____________________</w:t>
            </w:r>
          </w:p>
        </w:tc>
      </w:tr>
      <w:tr w:rsidR="008D15FD" w14:paraId="6FF59B66" w14:textId="77777777">
        <w:tc>
          <w:tcPr>
            <w:tcW w:w="2500" w:type="pct"/>
            <w:tcMar>
              <w:top w:w="75" w:type="dxa"/>
              <w:bottom w:w="75" w:type="dxa"/>
            </w:tcMar>
            <w:vAlign w:val="center"/>
          </w:tcPr>
          <w:p w14:paraId="234F1CC2"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2D0F0C07" w14:textId="77777777" w:rsidR="008D15FD" w:rsidRDefault="008D15FD"/>
          <w:p w14:paraId="354D424F" w14:textId="77777777" w:rsidR="008D15FD" w:rsidRDefault="006A4588">
            <w:pPr>
              <w:jc w:val="center"/>
            </w:pPr>
            <w:r>
              <w:rPr>
                <w:rFonts w:ascii="Arial" w:hAnsi="Arial" w:cs="Arial"/>
                <w:color w:val="A9A9A9"/>
                <w:position w:val="-2"/>
                <w:sz w:val="18"/>
                <w:szCs w:val="18"/>
              </w:rPr>
              <w:t>(žig in podpis)</w:t>
            </w:r>
          </w:p>
        </w:tc>
      </w:tr>
    </w:tbl>
    <w:p w14:paraId="3C579BEE" w14:textId="77777777" w:rsidR="008D15FD" w:rsidRDefault="006A4588">
      <w:pPr>
        <w:spacing w:before="225" w:after="225" w:line="240" w:lineRule="auto"/>
        <w:jc w:val="both"/>
      </w:pPr>
      <w:r>
        <w:rPr>
          <w:rFonts w:ascii="Arial" w:hAnsi="Arial" w:cs="Arial"/>
          <w:color w:val="000000"/>
          <w:sz w:val="18"/>
          <w:szCs w:val="18"/>
        </w:rPr>
        <w:t> </w:t>
      </w:r>
    </w:p>
    <w:p w14:paraId="0805C751" w14:textId="77777777" w:rsidR="008D15FD" w:rsidRDefault="008D15FD">
      <w:pPr>
        <w:sectPr w:rsidR="008D15FD" w:rsidSect="006E7A2B">
          <w:footerReference w:type="default" r:id="rId15"/>
          <w:pgSz w:w="11906" w:h="16838"/>
          <w:pgMar w:top="1418" w:right="1418" w:bottom="1418" w:left="1418" w:header="567" w:footer="596" w:gutter="0"/>
          <w:cols w:space="708"/>
          <w:docGrid w:linePitch="360"/>
        </w:sectPr>
      </w:pPr>
    </w:p>
    <w:p w14:paraId="60BC1756"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AD81ED4" w14:textId="77777777" w:rsidR="006A4588" w:rsidRPr="00252358" w:rsidRDefault="006A4588" w:rsidP="00252358"/>
    <w:p w14:paraId="402363A9"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8B33086" w14:textId="77777777" w:rsidR="006A4588" w:rsidRDefault="006A4588" w:rsidP="00EB2A75">
      <w:pPr>
        <w:spacing w:after="120"/>
        <w:rPr>
          <w:rFonts w:ascii="Arial" w:hAnsi="Arial" w:cs="Arial"/>
        </w:rPr>
      </w:pPr>
    </w:p>
    <w:p w14:paraId="7D594E41" w14:textId="77777777" w:rsidR="008D15FD" w:rsidRDefault="006A4588">
      <w:pPr>
        <w:spacing w:before="225" w:after="225" w:line="240" w:lineRule="auto"/>
        <w:jc w:val="center"/>
      </w:pPr>
      <w:r>
        <w:rPr>
          <w:rFonts w:ascii="Arial" w:hAnsi="Arial" w:cs="Arial"/>
          <w:b/>
          <w:bCs/>
          <w:color w:val="000000"/>
          <w:sz w:val="18"/>
          <w:szCs w:val="18"/>
        </w:rPr>
        <w:t>SEZNAM ČLANOV ORGANOV IN ZASTOPNIKOV GOSPODARSKEGA SUBJEKTA</w:t>
      </w:r>
    </w:p>
    <w:p w14:paraId="661C220D" w14:textId="77777777" w:rsidR="008D15FD" w:rsidRDefault="006A4588">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D15FD" w14:paraId="4661D71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3219" w14:textId="77777777" w:rsidR="008D15FD" w:rsidRDefault="006A4588" w:rsidP="001705B9">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5E011" w14:textId="77777777" w:rsidR="008D15FD" w:rsidRDefault="006A4588">
            <w:r>
              <w:rPr>
                <w:rFonts w:ascii="Arial" w:hAnsi="Arial" w:cs="Arial"/>
                <w:color w:val="000000"/>
                <w:position w:val="-2"/>
                <w:sz w:val="18"/>
                <w:szCs w:val="18"/>
              </w:rPr>
              <w:t> </w:t>
            </w:r>
          </w:p>
        </w:tc>
      </w:tr>
      <w:tr w:rsidR="008D15FD" w14:paraId="5C5311C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5BBB7" w14:textId="77777777" w:rsidR="008D15FD" w:rsidRDefault="006A4588" w:rsidP="001705B9">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F28F5" w14:textId="77777777" w:rsidR="008D15FD" w:rsidRDefault="006A4588">
            <w:r>
              <w:rPr>
                <w:rFonts w:ascii="Arial" w:hAnsi="Arial" w:cs="Arial"/>
                <w:color w:val="000000"/>
                <w:position w:val="-2"/>
                <w:sz w:val="18"/>
                <w:szCs w:val="18"/>
              </w:rPr>
              <w:t> </w:t>
            </w:r>
          </w:p>
        </w:tc>
      </w:tr>
      <w:tr w:rsidR="008D15FD" w14:paraId="733804D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EB44B" w14:textId="77777777" w:rsidR="008D15FD" w:rsidRDefault="006A4588" w:rsidP="001705B9">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A4BE" w14:textId="77777777" w:rsidR="008D15FD" w:rsidRDefault="006A4588">
            <w:r>
              <w:rPr>
                <w:rFonts w:ascii="Arial" w:hAnsi="Arial" w:cs="Arial"/>
                <w:color w:val="000000"/>
                <w:position w:val="-2"/>
                <w:sz w:val="18"/>
                <w:szCs w:val="18"/>
              </w:rPr>
              <w:t> </w:t>
            </w:r>
          </w:p>
        </w:tc>
      </w:tr>
      <w:tr w:rsidR="008D15FD" w14:paraId="7C4F00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E4A4D" w14:textId="77777777" w:rsidR="008D15FD" w:rsidRDefault="006A4588" w:rsidP="001705B9">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54D9A" w14:textId="77777777" w:rsidR="008D15FD" w:rsidRDefault="006A4588">
            <w:r>
              <w:rPr>
                <w:rFonts w:ascii="Arial" w:hAnsi="Arial" w:cs="Arial"/>
                <w:color w:val="000000"/>
                <w:position w:val="-2"/>
                <w:sz w:val="18"/>
                <w:szCs w:val="18"/>
              </w:rPr>
              <w:t> </w:t>
            </w:r>
          </w:p>
        </w:tc>
      </w:tr>
    </w:tbl>
    <w:p w14:paraId="7DDDF1F6" w14:textId="77777777" w:rsidR="008D15FD" w:rsidRDefault="006A4588">
      <w:pPr>
        <w:spacing w:before="225" w:after="225" w:line="240" w:lineRule="auto"/>
        <w:jc w:val="both"/>
      </w:pPr>
      <w:r>
        <w:rPr>
          <w:rFonts w:ascii="Arial" w:hAnsi="Arial" w:cs="Arial"/>
          <w:color w:val="000000"/>
          <w:sz w:val="18"/>
          <w:szCs w:val="18"/>
        </w:rPr>
        <w:t> </w:t>
      </w:r>
    </w:p>
    <w:p w14:paraId="46986D91" w14:textId="77777777" w:rsidR="008D15FD" w:rsidRDefault="006A4588">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D15FD" w14:paraId="6D5204D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02F9C" w14:textId="77777777" w:rsidR="008D15FD" w:rsidRDefault="006A458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F6F01" w14:textId="77777777" w:rsidR="008D15FD" w:rsidRDefault="006A458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25273" w14:textId="77777777" w:rsidR="008D15FD" w:rsidRDefault="006A4588">
            <w:r>
              <w:rPr>
                <w:rFonts w:ascii="Arial" w:hAnsi="Arial" w:cs="Arial"/>
                <w:color w:val="000000"/>
                <w:position w:val="-2"/>
                <w:sz w:val="18"/>
                <w:szCs w:val="18"/>
              </w:rPr>
              <w:t>EMŠO*</w:t>
            </w:r>
          </w:p>
        </w:tc>
      </w:tr>
      <w:tr w:rsidR="008D15FD" w14:paraId="306FD8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121CB"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A59AA"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E9E69" w14:textId="77777777" w:rsidR="008D15FD" w:rsidRDefault="006A4588">
            <w:r>
              <w:rPr>
                <w:rFonts w:ascii="Arial" w:hAnsi="Arial" w:cs="Arial"/>
                <w:color w:val="000000"/>
                <w:position w:val="-2"/>
                <w:sz w:val="18"/>
                <w:szCs w:val="18"/>
              </w:rPr>
              <w:t> </w:t>
            </w:r>
          </w:p>
        </w:tc>
      </w:tr>
      <w:tr w:rsidR="008D15FD" w14:paraId="32F8DB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EA0DF"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CE7302"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F186D" w14:textId="77777777" w:rsidR="008D15FD" w:rsidRDefault="006A4588">
            <w:r>
              <w:rPr>
                <w:rFonts w:ascii="Arial" w:hAnsi="Arial" w:cs="Arial"/>
                <w:color w:val="000000"/>
                <w:position w:val="-2"/>
                <w:sz w:val="18"/>
                <w:szCs w:val="18"/>
              </w:rPr>
              <w:t> </w:t>
            </w:r>
          </w:p>
        </w:tc>
      </w:tr>
      <w:tr w:rsidR="008D15FD" w14:paraId="6420B61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79A0E"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ADC54F"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72058" w14:textId="77777777" w:rsidR="008D15FD" w:rsidRDefault="006A4588">
            <w:r>
              <w:rPr>
                <w:rFonts w:ascii="Arial" w:hAnsi="Arial" w:cs="Arial"/>
                <w:color w:val="000000"/>
                <w:position w:val="-2"/>
                <w:sz w:val="18"/>
                <w:szCs w:val="18"/>
              </w:rPr>
              <w:t> </w:t>
            </w:r>
          </w:p>
        </w:tc>
      </w:tr>
      <w:tr w:rsidR="008D15FD" w14:paraId="4BBB32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6A6A9"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48978"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AA5E6" w14:textId="77777777" w:rsidR="008D15FD" w:rsidRDefault="006A4588">
            <w:r>
              <w:rPr>
                <w:rFonts w:ascii="Arial" w:hAnsi="Arial" w:cs="Arial"/>
                <w:color w:val="000000"/>
                <w:position w:val="-2"/>
                <w:sz w:val="18"/>
                <w:szCs w:val="18"/>
              </w:rPr>
              <w:t> </w:t>
            </w:r>
          </w:p>
        </w:tc>
      </w:tr>
      <w:tr w:rsidR="008D15FD" w14:paraId="2B566E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20A4C"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1E6CC"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FC3C6" w14:textId="77777777" w:rsidR="008D15FD" w:rsidRDefault="006A4588">
            <w:r>
              <w:rPr>
                <w:rFonts w:ascii="Arial" w:hAnsi="Arial" w:cs="Arial"/>
                <w:color w:val="000000"/>
                <w:position w:val="-2"/>
                <w:sz w:val="18"/>
                <w:szCs w:val="18"/>
              </w:rPr>
              <w:t> </w:t>
            </w:r>
          </w:p>
        </w:tc>
      </w:tr>
      <w:tr w:rsidR="008D15FD" w14:paraId="451407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83BB9"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7EB0B"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0DFBD" w14:textId="77777777" w:rsidR="008D15FD" w:rsidRDefault="006A4588">
            <w:r>
              <w:rPr>
                <w:rFonts w:ascii="Arial" w:hAnsi="Arial" w:cs="Arial"/>
                <w:color w:val="000000"/>
                <w:position w:val="-2"/>
                <w:sz w:val="18"/>
                <w:szCs w:val="18"/>
              </w:rPr>
              <w:t> </w:t>
            </w:r>
          </w:p>
        </w:tc>
      </w:tr>
      <w:tr w:rsidR="008D15FD" w14:paraId="228E8C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E7796"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E8837"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C6DD6" w14:textId="77777777" w:rsidR="008D15FD" w:rsidRDefault="006A4588">
            <w:r>
              <w:rPr>
                <w:rFonts w:ascii="Arial" w:hAnsi="Arial" w:cs="Arial"/>
                <w:color w:val="000000"/>
                <w:position w:val="-2"/>
                <w:sz w:val="18"/>
                <w:szCs w:val="18"/>
              </w:rPr>
              <w:t> </w:t>
            </w:r>
          </w:p>
        </w:tc>
      </w:tr>
      <w:tr w:rsidR="008D15FD" w14:paraId="1359C8E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DACFF"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29A0A"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C3E95" w14:textId="77777777" w:rsidR="008D15FD" w:rsidRDefault="006A4588">
            <w:r>
              <w:rPr>
                <w:rFonts w:ascii="Arial" w:hAnsi="Arial" w:cs="Arial"/>
                <w:color w:val="000000"/>
                <w:position w:val="-2"/>
                <w:sz w:val="18"/>
                <w:szCs w:val="18"/>
              </w:rPr>
              <w:t> </w:t>
            </w:r>
          </w:p>
        </w:tc>
      </w:tr>
      <w:tr w:rsidR="008D15FD" w14:paraId="7843BC1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BFEAE"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65A17"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AE804" w14:textId="77777777" w:rsidR="008D15FD" w:rsidRDefault="006A4588">
            <w:r>
              <w:rPr>
                <w:rFonts w:ascii="Arial" w:hAnsi="Arial" w:cs="Arial"/>
                <w:color w:val="000000"/>
                <w:position w:val="-2"/>
                <w:sz w:val="18"/>
                <w:szCs w:val="18"/>
              </w:rPr>
              <w:t> </w:t>
            </w:r>
          </w:p>
        </w:tc>
      </w:tr>
    </w:tbl>
    <w:p w14:paraId="59949C7E" w14:textId="77777777" w:rsidR="008D15FD" w:rsidRDefault="006A4588">
      <w:pPr>
        <w:spacing w:before="225" w:after="225" w:line="240" w:lineRule="auto"/>
        <w:jc w:val="both"/>
      </w:pPr>
      <w:r>
        <w:rPr>
          <w:rFonts w:ascii="Arial" w:hAnsi="Arial" w:cs="Arial"/>
          <w:color w:val="000000"/>
          <w:sz w:val="18"/>
          <w:szCs w:val="18"/>
        </w:rPr>
        <w:t>* podatek je potreben za preverbo v e-Dosje</w:t>
      </w:r>
    </w:p>
    <w:p w14:paraId="354486A2" w14:textId="77777777" w:rsidR="008D15FD" w:rsidRDefault="006A4588">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D15FD" w14:paraId="69469D9C" w14:textId="77777777">
        <w:tc>
          <w:tcPr>
            <w:tcW w:w="2500" w:type="pct"/>
            <w:tcMar>
              <w:top w:w="75" w:type="dxa"/>
              <w:bottom w:w="75" w:type="dxa"/>
            </w:tcMar>
            <w:vAlign w:val="center"/>
          </w:tcPr>
          <w:p w14:paraId="20EDCE2B"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5E0B0EE0" w14:textId="77777777" w:rsidR="008D15FD" w:rsidRDefault="006A4588">
            <w:r>
              <w:rPr>
                <w:rFonts w:ascii="Arial" w:hAnsi="Arial" w:cs="Arial"/>
                <w:color w:val="000000"/>
                <w:position w:val="-2"/>
                <w:sz w:val="18"/>
                <w:szCs w:val="18"/>
              </w:rPr>
              <w:t>Ime in priimek: _____________________</w:t>
            </w:r>
          </w:p>
        </w:tc>
      </w:tr>
      <w:tr w:rsidR="008D15FD" w14:paraId="6FD07685" w14:textId="77777777">
        <w:tc>
          <w:tcPr>
            <w:tcW w:w="2500" w:type="pct"/>
            <w:tcMar>
              <w:top w:w="75" w:type="dxa"/>
              <w:bottom w:w="75" w:type="dxa"/>
            </w:tcMar>
            <w:vAlign w:val="center"/>
          </w:tcPr>
          <w:p w14:paraId="55195BA3"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48DD609E" w14:textId="77777777" w:rsidR="008D15FD" w:rsidRDefault="006A4588">
            <w:pPr>
              <w:jc w:val="center"/>
            </w:pPr>
            <w:r>
              <w:rPr>
                <w:rFonts w:ascii="Arial" w:hAnsi="Arial" w:cs="Arial"/>
                <w:color w:val="A9A9A9"/>
                <w:position w:val="-2"/>
                <w:sz w:val="18"/>
                <w:szCs w:val="18"/>
              </w:rPr>
              <w:t>(podpis)</w:t>
            </w:r>
          </w:p>
        </w:tc>
      </w:tr>
    </w:tbl>
    <w:p w14:paraId="2B5FC673" w14:textId="77777777" w:rsidR="008D15FD" w:rsidRDefault="006A4588">
      <w:pPr>
        <w:spacing w:before="225" w:after="225" w:line="240" w:lineRule="auto"/>
        <w:jc w:val="both"/>
      </w:pPr>
      <w:r>
        <w:rPr>
          <w:rFonts w:ascii="Arial" w:hAnsi="Arial" w:cs="Arial"/>
          <w:color w:val="000000"/>
          <w:sz w:val="18"/>
          <w:szCs w:val="18"/>
        </w:rPr>
        <w:t> </w:t>
      </w:r>
    </w:p>
    <w:p w14:paraId="144D069E" w14:textId="77777777" w:rsidR="008D15FD" w:rsidRDefault="006A4588">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A0390E5" w14:textId="77777777" w:rsidR="008D15FD" w:rsidRDefault="006A4588">
      <w:pPr>
        <w:spacing w:before="225" w:after="225" w:line="240" w:lineRule="auto"/>
        <w:jc w:val="both"/>
      </w:pPr>
      <w:r>
        <w:rPr>
          <w:rFonts w:ascii="Arial" w:hAnsi="Arial" w:cs="Arial"/>
          <w:color w:val="000000"/>
          <w:sz w:val="18"/>
          <w:szCs w:val="18"/>
        </w:rPr>
        <w:t> </w:t>
      </w:r>
    </w:p>
    <w:p w14:paraId="25DA958F" w14:textId="77777777" w:rsidR="008D15FD" w:rsidRDefault="008D15FD">
      <w:pPr>
        <w:sectPr w:rsidR="008D15FD" w:rsidSect="006E7A2B">
          <w:footerReference w:type="default" r:id="rId16"/>
          <w:pgSz w:w="11906" w:h="16838"/>
          <w:pgMar w:top="1418" w:right="1418" w:bottom="1418" w:left="1418" w:header="567" w:footer="596" w:gutter="0"/>
          <w:cols w:space="708"/>
          <w:docGrid w:linePitch="360"/>
        </w:sectPr>
      </w:pPr>
    </w:p>
    <w:p w14:paraId="4DA845CC"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B8A7B73" w14:textId="77777777" w:rsidR="006A4588" w:rsidRPr="00252358" w:rsidRDefault="006A4588" w:rsidP="00252358"/>
    <w:p w14:paraId="1AAECA8A"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E9CC8DB" w14:textId="77777777" w:rsidR="006A4588" w:rsidRDefault="006A4588" w:rsidP="00EB2A75">
      <w:pPr>
        <w:spacing w:after="120"/>
        <w:rPr>
          <w:rFonts w:ascii="Arial" w:hAnsi="Arial" w:cs="Arial"/>
        </w:rPr>
      </w:pPr>
    </w:p>
    <w:p w14:paraId="1FD2404B" w14:textId="77777777" w:rsidR="008D15FD" w:rsidRDefault="006A4588">
      <w:pPr>
        <w:spacing w:before="225" w:after="225" w:line="240" w:lineRule="auto"/>
        <w:jc w:val="center"/>
      </w:pPr>
      <w:r>
        <w:rPr>
          <w:rFonts w:ascii="Arial" w:hAnsi="Arial" w:cs="Arial"/>
          <w:b/>
          <w:bCs/>
          <w:color w:val="000000"/>
          <w:sz w:val="24"/>
          <w:szCs w:val="24"/>
        </w:rPr>
        <w:t>MENIČNA IZJAVA</w:t>
      </w:r>
    </w:p>
    <w:p w14:paraId="5FF942B4" w14:textId="77777777" w:rsidR="008D15FD" w:rsidRDefault="006A4588">
      <w:pPr>
        <w:spacing w:before="225" w:after="225" w:line="240" w:lineRule="auto"/>
        <w:jc w:val="center"/>
      </w:pPr>
      <w:r>
        <w:rPr>
          <w:rFonts w:ascii="Arial" w:hAnsi="Arial" w:cs="Arial"/>
          <w:color w:val="000000"/>
          <w:sz w:val="21"/>
          <w:szCs w:val="21"/>
        </w:rPr>
        <w:t>s pooblastilom za izpolnitev in unovčenje menice</w:t>
      </w:r>
    </w:p>
    <w:p w14:paraId="7880DBD6" w14:textId="77777777" w:rsidR="008D15FD" w:rsidRDefault="006A4588">
      <w:pPr>
        <w:spacing w:before="225" w:after="225" w:line="240" w:lineRule="auto"/>
        <w:jc w:val="both"/>
      </w:pPr>
      <w:r>
        <w:rPr>
          <w:rFonts w:ascii="Arial" w:hAnsi="Arial" w:cs="Arial"/>
          <w:color w:val="000000"/>
          <w:sz w:val="18"/>
          <w:szCs w:val="18"/>
        </w:rPr>
        <w:t> </w:t>
      </w:r>
    </w:p>
    <w:p w14:paraId="027EA8E4" w14:textId="77777777" w:rsidR="008D15FD" w:rsidRDefault="006A458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021E7F4" w14:textId="7E93133C" w:rsidR="008D15FD" w:rsidRDefault="00731610">
      <w:pPr>
        <w:spacing w:before="225" w:after="225" w:line="240" w:lineRule="auto"/>
        <w:jc w:val="both"/>
      </w:pPr>
      <w:r>
        <w:rPr>
          <w:rFonts w:ascii="Arial" w:hAnsi="Arial" w:cs="Arial"/>
          <w:b/>
          <w:bCs/>
          <w:color w:val="000000"/>
          <w:sz w:val="18"/>
          <w:szCs w:val="18"/>
        </w:rPr>
        <w:t>ENDOSKOPSKA OPREMA ZA GINEKOLOGIJO</w:t>
      </w:r>
      <w:r w:rsidR="006A4588">
        <w:rPr>
          <w:rFonts w:ascii="Arial" w:hAnsi="Arial" w:cs="Arial"/>
          <w:b/>
          <w:bCs/>
          <w:color w:val="000000"/>
          <w:sz w:val="18"/>
          <w:szCs w:val="18"/>
        </w:rPr>
        <w:t>, </w:t>
      </w:r>
      <w:r>
        <w:rPr>
          <w:rFonts w:ascii="Arial" w:hAnsi="Arial" w:cs="Arial"/>
          <w:color w:val="000000"/>
          <w:sz w:val="18"/>
          <w:szCs w:val="18"/>
        </w:rPr>
        <w:t>16-54/26</w:t>
      </w:r>
    </w:p>
    <w:p w14:paraId="3FCC4D2A" w14:textId="77777777" w:rsidR="008D15FD" w:rsidRDefault="006A458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BB926B7" w14:textId="77777777" w:rsidR="008D15FD" w:rsidRDefault="006A4588">
      <w:pPr>
        <w:spacing w:before="225" w:after="225" w:line="240" w:lineRule="auto"/>
        <w:jc w:val="both"/>
      </w:pPr>
      <w:r>
        <w:rPr>
          <w:rFonts w:ascii="Arial" w:hAnsi="Arial" w:cs="Arial"/>
          <w:color w:val="000000"/>
          <w:sz w:val="18"/>
          <w:szCs w:val="18"/>
        </w:rPr>
        <w:t> </w:t>
      </w:r>
    </w:p>
    <w:p w14:paraId="290F07E2" w14:textId="77777777" w:rsidR="008D15FD" w:rsidRDefault="006A458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0AE34EE" w14:textId="77777777" w:rsidR="008D15FD" w:rsidRDefault="006A458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316167" w14:textId="77777777" w:rsidR="008D15FD" w:rsidRDefault="006A458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F72AF8A" w14:textId="77777777" w:rsidR="008D15FD" w:rsidRDefault="006A458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C53C8A" w14:textId="77777777" w:rsidR="008D15FD" w:rsidRDefault="006A458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2B05A31" w14:textId="77777777" w:rsidR="008D15FD" w:rsidRDefault="006A4588">
      <w:pPr>
        <w:spacing w:before="225" w:after="225" w:line="240" w:lineRule="auto"/>
        <w:jc w:val="both"/>
      </w:pPr>
      <w:r>
        <w:rPr>
          <w:rFonts w:ascii="Arial" w:hAnsi="Arial" w:cs="Arial"/>
          <w:color w:val="000000"/>
          <w:sz w:val="18"/>
          <w:szCs w:val="18"/>
        </w:rPr>
        <w:t> </w:t>
      </w:r>
    </w:p>
    <w:p w14:paraId="6280DE65" w14:textId="77777777" w:rsidR="008D15FD" w:rsidRDefault="006A4588">
      <w:pPr>
        <w:spacing w:before="225" w:after="225" w:line="240" w:lineRule="auto"/>
        <w:jc w:val="both"/>
      </w:pPr>
      <w:r>
        <w:rPr>
          <w:rFonts w:ascii="Arial" w:hAnsi="Arial" w:cs="Arial"/>
          <w:color w:val="000000"/>
          <w:sz w:val="18"/>
          <w:szCs w:val="18"/>
        </w:rPr>
        <w:t>Priloga: </w:t>
      </w:r>
    </w:p>
    <w:p w14:paraId="04E0A54F" w14:textId="77777777" w:rsidR="008D15FD" w:rsidRDefault="006A4588">
      <w:pPr>
        <w:spacing w:before="225" w:after="225" w:line="240" w:lineRule="auto"/>
        <w:jc w:val="both"/>
      </w:pPr>
      <w:r>
        <w:rPr>
          <w:rFonts w:ascii="Arial" w:hAnsi="Arial" w:cs="Arial"/>
          <w:color w:val="000000"/>
          <w:sz w:val="18"/>
          <w:szCs w:val="18"/>
        </w:rPr>
        <w:t>- bianco menica, podpisana in žigosana</w:t>
      </w:r>
    </w:p>
    <w:p w14:paraId="3932684B" w14:textId="77777777" w:rsidR="008D15FD" w:rsidRDefault="006A458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15FD" w14:paraId="475CD862" w14:textId="77777777">
        <w:tc>
          <w:tcPr>
            <w:tcW w:w="2500" w:type="pct"/>
            <w:tcMar>
              <w:top w:w="75" w:type="dxa"/>
              <w:bottom w:w="75" w:type="dxa"/>
            </w:tcMar>
            <w:vAlign w:val="center"/>
          </w:tcPr>
          <w:p w14:paraId="5DD7DF9C" w14:textId="77777777" w:rsidR="008D15FD" w:rsidRDefault="006A458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DAA3FC2" w14:textId="77777777" w:rsidR="008D15FD" w:rsidRDefault="006A458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D15FD" w14:paraId="0728F27B" w14:textId="77777777">
        <w:tc>
          <w:tcPr>
            <w:tcW w:w="2500" w:type="pct"/>
            <w:tcMar>
              <w:top w:w="75" w:type="dxa"/>
              <w:bottom w:w="75" w:type="dxa"/>
            </w:tcMar>
            <w:vAlign w:val="center"/>
          </w:tcPr>
          <w:p w14:paraId="4FE5F873" w14:textId="77777777" w:rsidR="008D15FD" w:rsidRDefault="006A458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4792D3E" w14:textId="77777777" w:rsidR="008D15FD" w:rsidRDefault="008D15FD"/>
          <w:p w14:paraId="77C978B7" w14:textId="77777777" w:rsidR="008D15FD" w:rsidRDefault="006A4588">
            <w:pPr>
              <w:jc w:val="center"/>
            </w:pPr>
            <w:r>
              <w:rPr>
                <w:rFonts w:ascii="Arial" w:hAnsi="Arial" w:cs="Arial"/>
                <w:color w:val="A9A9A9"/>
                <w:position w:val="-2"/>
                <w:sz w:val="18"/>
                <w:szCs w:val="18"/>
              </w:rPr>
              <w:t>(žig in podpis)</w:t>
            </w:r>
          </w:p>
        </w:tc>
      </w:tr>
    </w:tbl>
    <w:p w14:paraId="48EAFEAC" w14:textId="77777777" w:rsidR="008D15FD" w:rsidRDefault="006A4588">
      <w:pPr>
        <w:spacing w:before="225" w:after="225" w:line="240" w:lineRule="auto"/>
        <w:jc w:val="both"/>
      </w:pPr>
      <w:r>
        <w:rPr>
          <w:rFonts w:ascii="Arial" w:hAnsi="Arial" w:cs="Arial"/>
          <w:color w:val="000000"/>
          <w:sz w:val="18"/>
          <w:szCs w:val="18"/>
        </w:rPr>
        <w:t> </w:t>
      </w:r>
    </w:p>
    <w:p w14:paraId="7A38E9D8" w14:textId="77777777" w:rsidR="008D15FD" w:rsidRDefault="006A4588">
      <w:pPr>
        <w:spacing w:before="225" w:after="225" w:line="240" w:lineRule="auto"/>
        <w:jc w:val="both"/>
      </w:pPr>
      <w:r>
        <w:rPr>
          <w:rFonts w:ascii="Arial" w:hAnsi="Arial" w:cs="Arial"/>
          <w:color w:val="000000"/>
          <w:sz w:val="18"/>
          <w:szCs w:val="18"/>
        </w:rPr>
        <w:t> </w:t>
      </w:r>
    </w:p>
    <w:p w14:paraId="746FE9BE" w14:textId="77777777" w:rsidR="008D15FD" w:rsidRDefault="008D15FD">
      <w:pPr>
        <w:sectPr w:rsidR="008D15FD" w:rsidSect="006E7A2B">
          <w:footerReference w:type="default" r:id="rId17"/>
          <w:pgSz w:w="11906" w:h="16838"/>
          <w:pgMar w:top="1418" w:right="1418" w:bottom="1418" w:left="1418" w:header="567" w:footer="596" w:gutter="0"/>
          <w:cols w:space="708"/>
          <w:docGrid w:linePitch="360"/>
        </w:sectPr>
      </w:pPr>
    </w:p>
    <w:p w14:paraId="04671BFB"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2A92CB3" w14:textId="77777777" w:rsidR="006A4588" w:rsidRPr="00252358" w:rsidRDefault="006A4588" w:rsidP="00252358"/>
    <w:p w14:paraId="2F249191"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8F1268B" w14:textId="77777777" w:rsidR="006A4588" w:rsidRDefault="006A4588" w:rsidP="00EB2A75">
      <w:pPr>
        <w:spacing w:after="120"/>
        <w:rPr>
          <w:rFonts w:ascii="Arial" w:hAnsi="Arial" w:cs="Arial"/>
        </w:rPr>
      </w:pPr>
    </w:p>
    <w:p w14:paraId="46607C2F" w14:textId="77777777" w:rsidR="008D15FD" w:rsidRDefault="006A4588">
      <w:pPr>
        <w:spacing w:before="225" w:after="225" w:line="240" w:lineRule="auto"/>
        <w:jc w:val="center"/>
      </w:pPr>
      <w:r>
        <w:rPr>
          <w:rFonts w:ascii="Arial" w:hAnsi="Arial" w:cs="Arial"/>
          <w:b/>
          <w:bCs/>
          <w:color w:val="000000"/>
          <w:sz w:val="24"/>
          <w:szCs w:val="24"/>
        </w:rPr>
        <w:t>MENIČNA IZJAVA</w:t>
      </w:r>
    </w:p>
    <w:p w14:paraId="7E89012B" w14:textId="77777777" w:rsidR="008D15FD" w:rsidRDefault="006A4588">
      <w:pPr>
        <w:spacing w:before="225" w:after="225" w:line="240" w:lineRule="auto"/>
        <w:jc w:val="center"/>
      </w:pPr>
      <w:r>
        <w:rPr>
          <w:rFonts w:ascii="Arial" w:hAnsi="Arial" w:cs="Arial"/>
          <w:color w:val="000000"/>
          <w:sz w:val="21"/>
          <w:szCs w:val="21"/>
        </w:rPr>
        <w:t>s pooblastilom za izpolnitev in unovčenje menice</w:t>
      </w:r>
    </w:p>
    <w:p w14:paraId="68FED69D" w14:textId="77777777" w:rsidR="008D15FD" w:rsidRDefault="006A4588">
      <w:pPr>
        <w:spacing w:before="225" w:after="225" w:line="240" w:lineRule="auto"/>
        <w:jc w:val="both"/>
      </w:pPr>
      <w:r>
        <w:rPr>
          <w:rFonts w:ascii="Arial" w:hAnsi="Arial" w:cs="Arial"/>
          <w:color w:val="000000"/>
          <w:sz w:val="18"/>
          <w:szCs w:val="18"/>
        </w:rPr>
        <w:t> </w:t>
      </w:r>
    </w:p>
    <w:p w14:paraId="137C38F4" w14:textId="77777777" w:rsidR="008D15FD" w:rsidRDefault="006A458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FA19C0B" w14:textId="58928A81" w:rsidR="008D15FD" w:rsidRDefault="00731610">
      <w:pPr>
        <w:spacing w:before="225" w:after="225" w:line="240" w:lineRule="auto"/>
        <w:jc w:val="both"/>
      </w:pPr>
      <w:r>
        <w:rPr>
          <w:rFonts w:ascii="Arial" w:hAnsi="Arial" w:cs="Arial"/>
          <w:b/>
          <w:bCs/>
          <w:color w:val="000000"/>
          <w:sz w:val="18"/>
          <w:szCs w:val="18"/>
        </w:rPr>
        <w:t>ENDOSKOPSKA OPREMA ZA GINEKOLOGIJO</w:t>
      </w:r>
      <w:r w:rsidR="006A4588">
        <w:rPr>
          <w:rFonts w:ascii="Arial" w:hAnsi="Arial" w:cs="Arial"/>
          <w:b/>
          <w:bCs/>
          <w:color w:val="000000"/>
          <w:sz w:val="18"/>
          <w:szCs w:val="18"/>
        </w:rPr>
        <w:t>, </w:t>
      </w:r>
      <w:r>
        <w:rPr>
          <w:rFonts w:ascii="Arial" w:hAnsi="Arial" w:cs="Arial"/>
          <w:color w:val="000000"/>
          <w:sz w:val="18"/>
          <w:szCs w:val="18"/>
        </w:rPr>
        <w:t>16-54/26</w:t>
      </w:r>
    </w:p>
    <w:p w14:paraId="15EC1CB4" w14:textId="77777777" w:rsidR="008D15FD" w:rsidRDefault="006A458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E15DC8A" w14:textId="77777777" w:rsidR="008D15FD" w:rsidRDefault="006A4588">
      <w:pPr>
        <w:spacing w:before="225" w:after="225" w:line="240" w:lineRule="auto"/>
        <w:jc w:val="both"/>
      </w:pPr>
      <w:r>
        <w:rPr>
          <w:rFonts w:ascii="Arial" w:hAnsi="Arial" w:cs="Arial"/>
          <w:color w:val="000000"/>
          <w:sz w:val="18"/>
          <w:szCs w:val="18"/>
        </w:rPr>
        <w:t> </w:t>
      </w:r>
    </w:p>
    <w:p w14:paraId="47BA67FC" w14:textId="77777777" w:rsidR="008D15FD" w:rsidRDefault="006A458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533FDD2" w14:textId="77777777" w:rsidR="008D15FD" w:rsidRDefault="006A458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69D41DF" w14:textId="77777777" w:rsidR="008D15FD" w:rsidRDefault="006A458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9F4E706" w14:textId="77777777" w:rsidR="008D15FD" w:rsidRDefault="006A458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34F90F1" w14:textId="77777777" w:rsidR="008D15FD" w:rsidRDefault="006A458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E785D7D" w14:textId="77777777" w:rsidR="008D15FD" w:rsidRDefault="006A4588">
      <w:pPr>
        <w:spacing w:before="225" w:after="225" w:line="240" w:lineRule="auto"/>
        <w:jc w:val="both"/>
      </w:pPr>
      <w:r>
        <w:rPr>
          <w:rFonts w:ascii="Arial" w:hAnsi="Arial" w:cs="Arial"/>
          <w:color w:val="000000"/>
          <w:sz w:val="18"/>
          <w:szCs w:val="18"/>
        </w:rPr>
        <w:t>Priloga: </w:t>
      </w:r>
    </w:p>
    <w:p w14:paraId="6AA792D9" w14:textId="77777777" w:rsidR="008D15FD" w:rsidRDefault="006A4588">
      <w:pPr>
        <w:spacing w:before="225" w:after="225" w:line="240" w:lineRule="auto"/>
        <w:jc w:val="both"/>
      </w:pPr>
      <w:r>
        <w:rPr>
          <w:rFonts w:ascii="Arial" w:hAnsi="Arial" w:cs="Arial"/>
          <w:color w:val="000000"/>
          <w:sz w:val="18"/>
          <w:szCs w:val="18"/>
        </w:rPr>
        <w:t>- bianco menica, podpisana in žigosana</w:t>
      </w:r>
    </w:p>
    <w:p w14:paraId="39B97436" w14:textId="77777777" w:rsidR="008D15FD" w:rsidRDefault="006A458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15FD" w14:paraId="223EE630" w14:textId="77777777">
        <w:tc>
          <w:tcPr>
            <w:tcW w:w="2500" w:type="pct"/>
            <w:tcMar>
              <w:top w:w="75" w:type="dxa"/>
              <w:bottom w:w="75" w:type="dxa"/>
            </w:tcMar>
            <w:vAlign w:val="center"/>
          </w:tcPr>
          <w:p w14:paraId="1AAC0C3E" w14:textId="77777777" w:rsidR="008D15FD" w:rsidRDefault="006A458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5E6B15" w14:textId="77777777" w:rsidR="008D15FD" w:rsidRDefault="006A458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D15FD" w14:paraId="56E0DDAC" w14:textId="77777777">
        <w:tc>
          <w:tcPr>
            <w:tcW w:w="2500" w:type="pct"/>
            <w:tcMar>
              <w:top w:w="75" w:type="dxa"/>
              <w:bottom w:w="75" w:type="dxa"/>
            </w:tcMar>
            <w:vAlign w:val="center"/>
          </w:tcPr>
          <w:p w14:paraId="621185F1" w14:textId="77777777" w:rsidR="008D15FD" w:rsidRDefault="006A458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4C6BD4" w14:textId="77777777" w:rsidR="008D15FD" w:rsidRDefault="008D15FD"/>
          <w:p w14:paraId="6FD198D4" w14:textId="77777777" w:rsidR="008D15FD" w:rsidRDefault="006A4588">
            <w:pPr>
              <w:jc w:val="center"/>
            </w:pPr>
            <w:r>
              <w:rPr>
                <w:rFonts w:ascii="Arial" w:hAnsi="Arial" w:cs="Arial"/>
                <w:color w:val="A9A9A9"/>
                <w:position w:val="-2"/>
                <w:sz w:val="18"/>
                <w:szCs w:val="18"/>
              </w:rPr>
              <w:t>(žig in podpis)</w:t>
            </w:r>
          </w:p>
        </w:tc>
      </w:tr>
    </w:tbl>
    <w:p w14:paraId="0BA4F59D" w14:textId="77777777" w:rsidR="008D15FD" w:rsidRDefault="006A4588">
      <w:pPr>
        <w:spacing w:before="225" w:after="225" w:line="240" w:lineRule="auto"/>
        <w:jc w:val="both"/>
      </w:pPr>
      <w:r>
        <w:rPr>
          <w:rFonts w:ascii="Arial" w:hAnsi="Arial" w:cs="Arial"/>
          <w:color w:val="000000"/>
          <w:sz w:val="18"/>
          <w:szCs w:val="18"/>
        </w:rPr>
        <w:t> </w:t>
      </w:r>
    </w:p>
    <w:p w14:paraId="526F519D" w14:textId="77777777" w:rsidR="008D15FD" w:rsidRDefault="006A4588">
      <w:pPr>
        <w:spacing w:before="225" w:after="225" w:line="240" w:lineRule="auto"/>
        <w:jc w:val="both"/>
      </w:pPr>
      <w:r>
        <w:rPr>
          <w:rFonts w:ascii="Arial" w:hAnsi="Arial" w:cs="Arial"/>
          <w:color w:val="000000"/>
          <w:sz w:val="18"/>
          <w:szCs w:val="18"/>
        </w:rPr>
        <w:t> </w:t>
      </w:r>
    </w:p>
    <w:p w14:paraId="139ADC1D" w14:textId="77777777" w:rsidR="008D15FD" w:rsidRDefault="008D15FD">
      <w:pPr>
        <w:sectPr w:rsidR="008D15FD" w:rsidSect="006E7A2B">
          <w:footerReference w:type="default" r:id="rId18"/>
          <w:pgSz w:w="11906" w:h="16838"/>
          <w:pgMar w:top="1418" w:right="1418" w:bottom="1418" w:left="1418" w:header="567" w:footer="596" w:gutter="0"/>
          <w:cols w:space="708"/>
          <w:docGrid w:linePitch="360"/>
        </w:sectPr>
      </w:pPr>
    </w:p>
    <w:p w14:paraId="36FB037A"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6C128F9" w14:textId="77777777" w:rsidR="006A4588" w:rsidRPr="00252358" w:rsidRDefault="006A4588" w:rsidP="00252358"/>
    <w:p w14:paraId="4B4DC780"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1EB5AB0" w14:textId="77777777" w:rsidR="006A4588" w:rsidRDefault="006A4588" w:rsidP="00EB2A75">
      <w:pPr>
        <w:spacing w:after="120"/>
        <w:rPr>
          <w:rFonts w:ascii="Arial" w:hAnsi="Arial" w:cs="Arial"/>
        </w:rPr>
      </w:pPr>
    </w:p>
    <w:p w14:paraId="3D02B59B" w14:textId="77777777" w:rsidR="008D15FD" w:rsidRDefault="006A458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BFDC079" w14:textId="77777777" w:rsidR="008D15FD" w:rsidRDefault="006A458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D15FD" w14:paraId="4EDD09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CD9F2C" w14:textId="77777777" w:rsidR="008D15FD" w:rsidRDefault="006A4588">
            <w:pPr>
              <w:spacing w:before="135" w:after="135"/>
              <w:jc w:val="both"/>
              <w:textAlignment w:val="center"/>
            </w:pPr>
            <w:r>
              <w:rPr>
                <w:rFonts w:ascii="Arial" w:hAnsi="Arial" w:cs="Arial"/>
                <w:b/>
                <w:bCs/>
                <w:color w:val="000000"/>
                <w:position w:val="-2"/>
                <w:sz w:val="18"/>
                <w:szCs w:val="18"/>
              </w:rPr>
              <w:t>Ime in priimek</w:t>
            </w:r>
          </w:p>
          <w:p w14:paraId="2B60442F" w14:textId="77777777" w:rsidR="008D15FD" w:rsidRDefault="006A4588">
            <w:pPr>
              <w:spacing w:before="135" w:after="135"/>
              <w:jc w:val="both"/>
              <w:textAlignment w:val="center"/>
            </w:pPr>
            <w:r>
              <w:rPr>
                <w:rFonts w:ascii="Arial" w:hAnsi="Arial" w:cs="Arial"/>
                <w:b/>
                <w:bCs/>
                <w:color w:val="000000"/>
                <w:position w:val="-2"/>
                <w:sz w:val="18"/>
                <w:szCs w:val="18"/>
              </w:rPr>
              <w:t>ali</w:t>
            </w:r>
          </w:p>
          <w:p w14:paraId="272499D0" w14:textId="77777777" w:rsidR="008D15FD" w:rsidRDefault="006A458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D9921" w14:textId="77777777" w:rsidR="008D15FD" w:rsidRDefault="006A4588">
            <w:pPr>
              <w:spacing w:before="135" w:after="135"/>
              <w:jc w:val="both"/>
              <w:textAlignment w:val="center"/>
            </w:pPr>
            <w:r>
              <w:rPr>
                <w:rFonts w:ascii="Arial" w:hAnsi="Arial" w:cs="Arial"/>
                <w:b/>
                <w:bCs/>
                <w:color w:val="000000"/>
                <w:position w:val="-2"/>
                <w:sz w:val="18"/>
                <w:szCs w:val="18"/>
              </w:rPr>
              <w:t>Naslov prebivališča</w:t>
            </w:r>
          </w:p>
          <w:p w14:paraId="6A585549" w14:textId="77777777" w:rsidR="008D15FD" w:rsidRDefault="006A4588">
            <w:pPr>
              <w:spacing w:before="135" w:after="135"/>
              <w:jc w:val="both"/>
              <w:textAlignment w:val="center"/>
            </w:pPr>
            <w:r>
              <w:rPr>
                <w:rFonts w:ascii="Arial" w:hAnsi="Arial" w:cs="Arial"/>
                <w:b/>
                <w:bCs/>
                <w:color w:val="000000"/>
                <w:position w:val="-2"/>
                <w:sz w:val="18"/>
                <w:szCs w:val="18"/>
              </w:rPr>
              <w:t>ali</w:t>
            </w:r>
          </w:p>
          <w:p w14:paraId="59CCCA9A" w14:textId="77777777" w:rsidR="008D15FD" w:rsidRDefault="006A458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5642B" w14:textId="77777777" w:rsidR="008D15FD" w:rsidRDefault="006A4588">
            <w:pPr>
              <w:spacing w:before="135" w:after="135"/>
              <w:jc w:val="both"/>
              <w:textAlignment w:val="center"/>
            </w:pPr>
            <w:r>
              <w:rPr>
                <w:rFonts w:ascii="Arial" w:hAnsi="Arial" w:cs="Arial"/>
                <w:b/>
                <w:bCs/>
                <w:color w:val="000000"/>
                <w:position w:val="-2"/>
                <w:sz w:val="18"/>
                <w:szCs w:val="18"/>
              </w:rPr>
              <w:t>Delež lastništva</w:t>
            </w:r>
          </w:p>
          <w:p w14:paraId="38608084" w14:textId="77777777" w:rsidR="008D15FD" w:rsidRDefault="006A4588">
            <w:pPr>
              <w:spacing w:before="135" w:after="135"/>
              <w:jc w:val="both"/>
              <w:textAlignment w:val="center"/>
            </w:pPr>
            <w:r>
              <w:rPr>
                <w:rFonts w:ascii="Arial" w:hAnsi="Arial" w:cs="Arial"/>
                <w:b/>
                <w:bCs/>
                <w:color w:val="000000"/>
                <w:position w:val="-2"/>
                <w:sz w:val="18"/>
                <w:szCs w:val="18"/>
              </w:rPr>
              <w:t>ali</w:t>
            </w:r>
          </w:p>
          <w:p w14:paraId="692F18F3" w14:textId="77777777" w:rsidR="008D15FD" w:rsidRDefault="006A4588">
            <w:pPr>
              <w:spacing w:before="135" w:after="135"/>
              <w:jc w:val="both"/>
              <w:textAlignment w:val="center"/>
            </w:pPr>
            <w:r>
              <w:rPr>
                <w:rFonts w:ascii="Arial" w:hAnsi="Arial" w:cs="Arial"/>
                <w:b/>
                <w:bCs/>
                <w:color w:val="000000"/>
                <w:position w:val="-2"/>
                <w:sz w:val="18"/>
                <w:szCs w:val="18"/>
              </w:rPr>
              <w:t>Delež lastništva gospodarskega subjekta</w:t>
            </w:r>
          </w:p>
        </w:tc>
      </w:tr>
      <w:tr w:rsidR="008D15FD" w14:paraId="7EA67A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9252A"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384A4"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44CE4"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6C2186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8B2D8"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1E335"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640D1"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4AF90D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521A6"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D291"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2E8C8"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2D2EB3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976189"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59FF4"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65605" w14:textId="77777777" w:rsidR="008D15FD" w:rsidRDefault="006A4588">
            <w:pPr>
              <w:spacing w:before="135" w:after="135"/>
              <w:jc w:val="both"/>
              <w:textAlignment w:val="center"/>
            </w:pPr>
            <w:r>
              <w:rPr>
                <w:rFonts w:ascii="Arial" w:hAnsi="Arial" w:cs="Arial"/>
                <w:color w:val="000000"/>
                <w:position w:val="-2"/>
                <w:sz w:val="18"/>
                <w:szCs w:val="18"/>
              </w:rPr>
              <w:t> </w:t>
            </w:r>
          </w:p>
        </w:tc>
      </w:tr>
    </w:tbl>
    <w:p w14:paraId="73A4D84B" w14:textId="77777777" w:rsidR="008D15FD" w:rsidRDefault="006A458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D15FD" w14:paraId="6138E6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AB4B4" w14:textId="77777777" w:rsidR="008D15FD" w:rsidRDefault="006A458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30FD2" w14:textId="77777777" w:rsidR="008D15FD" w:rsidRDefault="006A458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2A821" w14:textId="77777777" w:rsidR="008D15FD" w:rsidRDefault="006A4588">
            <w:pPr>
              <w:spacing w:before="135" w:after="135"/>
              <w:jc w:val="both"/>
              <w:textAlignment w:val="center"/>
            </w:pPr>
            <w:r>
              <w:rPr>
                <w:rFonts w:ascii="Arial" w:hAnsi="Arial" w:cs="Arial"/>
                <w:b/>
                <w:bCs/>
                <w:color w:val="000000"/>
                <w:position w:val="-2"/>
                <w:sz w:val="18"/>
                <w:szCs w:val="18"/>
              </w:rPr>
              <w:t>Delež lastništva gospodarskega subjekta</w:t>
            </w:r>
          </w:p>
        </w:tc>
      </w:tr>
      <w:tr w:rsidR="008D15FD" w14:paraId="27C78B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79D19"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29EC6"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1F1D6"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51A911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9CB2"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D1EDE"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6326C"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13EE1E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CEAFE"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00657"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FF8F1"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5A085D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02723"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A3085"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4511C" w14:textId="77777777" w:rsidR="008D15FD" w:rsidRDefault="006A4588">
            <w:pPr>
              <w:spacing w:before="135" w:after="135"/>
              <w:jc w:val="both"/>
              <w:textAlignment w:val="center"/>
            </w:pPr>
            <w:r>
              <w:rPr>
                <w:rFonts w:ascii="Arial" w:hAnsi="Arial" w:cs="Arial"/>
                <w:color w:val="000000"/>
                <w:position w:val="-2"/>
                <w:sz w:val="18"/>
                <w:szCs w:val="18"/>
              </w:rPr>
              <w:t> </w:t>
            </w:r>
          </w:p>
        </w:tc>
      </w:tr>
    </w:tbl>
    <w:p w14:paraId="0DE9E9E0" w14:textId="77777777" w:rsidR="008D15FD" w:rsidRDefault="006A458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D15FD" w14:paraId="521659E1" w14:textId="77777777">
        <w:tc>
          <w:tcPr>
            <w:tcW w:w="4080" w:type="dxa"/>
            <w:tcMar>
              <w:top w:w="75" w:type="dxa"/>
              <w:bottom w:w="75" w:type="dxa"/>
            </w:tcMar>
            <w:vAlign w:val="center"/>
          </w:tcPr>
          <w:p w14:paraId="61BDE7E7"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4D76653B" w14:textId="77777777" w:rsidR="008D15FD" w:rsidRDefault="006A4588">
            <w:r>
              <w:rPr>
                <w:rFonts w:ascii="Arial" w:hAnsi="Arial" w:cs="Arial"/>
                <w:color w:val="000000"/>
                <w:position w:val="-2"/>
                <w:sz w:val="18"/>
                <w:szCs w:val="18"/>
              </w:rPr>
              <w:t>Ime in priimek: _____________________</w:t>
            </w:r>
          </w:p>
        </w:tc>
      </w:tr>
      <w:tr w:rsidR="008D15FD" w14:paraId="43B2C042" w14:textId="77777777">
        <w:tc>
          <w:tcPr>
            <w:tcW w:w="4080" w:type="dxa"/>
            <w:tcMar>
              <w:top w:w="75" w:type="dxa"/>
              <w:bottom w:w="75" w:type="dxa"/>
            </w:tcMar>
            <w:vAlign w:val="center"/>
          </w:tcPr>
          <w:p w14:paraId="3E82F796"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41611015" w14:textId="77777777" w:rsidR="008D15FD" w:rsidRDefault="006A4588">
            <w:pPr>
              <w:jc w:val="center"/>
            </w:pPr>
            <w:r>
              <w:rPr>
                <w:rFonts w:ascii="Arial" w:hAnsi="Arial" w:cs="Arial"/>
                <w:color w:val="000000"/>
                <w:position w:val="-2"/>
                <w:sz w:val="18"/>
                <w:szCs w:val="18"/>
              </w:rPr>
              <w:t>(žig in podpis)</w:t>
            </w:r>
          </w:p>
        </w:tc>
      </w:tr>
    </w:tbl>
    <w:p w14:paraId="3B867A85" w14:textId="77777777" w:rsidR="008D15FD" w:rsidRDefault="006A4588">
      <w:pPr>
        <w:spacing w:before="225" w:after="225" w:line="240" w:lineRule="auto"/>
        <w:jc w:val="both"/>
      </w:pPr>
      <w:r>
        <w:rPr>
          <w:rFonts w:ascii="Arial" w:hAnsi="Arial" w:cs="Arial"/>
          <w:color w:val="000000"/>
          <w:sz w:val="18"/>
          <w:szCs w:val="18"/>
        </w:rPr>
        <w:t> </w:t>
      </w:r>
    </w:p>
    <w:p w14:paraId="3117124A" w14:textId="77777777" w:rsidR="008D15FD" w:rsidRDefault="006A458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D256FC8" w14:textId="77777777" w:rsidR="008D15FD" w:rsidRDefault="008D15FD">
      <w:pPr>
        <w:sectPr w:rsidR="008D15FD" w:rsidSect="006E7A2B">
          <w:footerReference w:type="default" r:id="rId19"/>
          <w:pgSz w:w="11906" w:h="16838"/>
          <w:pgMar w:top="1418" w:right="1418" w:bottom="1418" w:left="1418" w:header="567" w:footer="596" w:gutter="0"/>
          <w:cols w:space="708"/>
          <w:docGrid w:linePitch="360"/>
        </w:sectPr>
      </w:pPr>
    </w:p>
    <w:p w14:paraId="003E2FC4" w14:textId="77777777" w:rsidR="006A4588" w:rsidRPr="00116091" w:rsidRDefault="006A458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CBB1917" w14:textId="77777777" w:rsidR="006A4588" w:rsidRDefault="006A4588" w:rsidP="00AC0380">
      <w:pPr>
        <w:rPr>
          <w:rFonts w:ascii="Arial" w:hAnsi="Arial" w:cs="Arial"/>
        </w:rPr>
      </w:pPr>
    </w:p>
    <w:p w14:paraId="60BE6B9C" w14:textId="77777777" w:rsidR="008D15FD" w:rsidRDefault="006A4588">
      <w:pPr>
        <w:spacing w:before="224" w:after="224" w:line="240" w:lineRule="auto"/>
        <w:jc w:val="center"/>
        <w:outlineLvl w:val="1"/>
      </w:pPr>
      <w:r>
        <w:rPr>
          <w:rFonts w:ascii="Arial" w:hAnsi="Arial" w:cs="Arial"/>
          <w:b/>
          <w:bCs/>
          <w:color w:val="000000"/>
          <w:sz w:val="27"/>
          <w:szCs w:val="27"/>
        </w:rPr>
        <w:t>POGODBA O DOBAVI MEDICINSKE OPREME</w:t>
      </w:r>
    </w:p>
    <w:p w14:paraId="04332940" w14:textId="77777777" w:rsidR="008D15FD" w:rsidRDefault="006A4588">
      <w:pPr>
        <w:spacing w:before="225" w:after="225" w:line="240" w:lineRule="auto"/>
        <w:jc w:val="center"/>
      </w:pPr>
      <w:r>
        <w:rPr>
          <w:rFonts w:ascii="Arial" w:hAnsi="Arial" w:cs="Arial"/>
          <w:color w:val="000000"/>
          <w:sz w:val="18"/>
          <w:szCs w:val="18"/>
        </w:rPr>
        <w:t>sklenjena med</w:t>
      </w:r>
    </w:p>
    <w:p w14:paraId="39C22D1B" w14:textId="77777777" w:rsidR="008D15FD" w:rsidRDefault="006A4588">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D15FD" w14:paraId="47208323" w14:textId="77777777">
        <w:tc>
          <w:tcPr>
            <w:tcW w:w="3300" w:type="dxa"/>
            <w:tcMar>
              <w:top w:w="0" w:type="auto"/>
              <w:bottom w:w="0" w:type="auto"/>
            </w:tcMar>
            <w:vAlign w:val="center"/>
          </w:tcPr>
          <w:p w14:paraId="694928C4" w14:textId="77777777" w:rsidR="008D15FD" w:rsidRDefault="006A4588">
            <w:r>
              <w:rPr>
                <w:rFonts w:ascii="Arial" w:hAnsi="Arial" w:cs="Arial"/>
                <w:color w:val="000000"/>
                <w:position w:val="-2"/>
                <w:sz w:val="18"/>
                <w:szCs w:val="18"/>
              </w:rPr>
              <w:t>Matična številka:</w:t>
            </w:r>
          </w:p>
        </w:tc>
        <w:tc>
          <w:tcPr>
            <w:tcW w:w="0" w:type="auto"/>
            <w:tcMar>
              <w:top w:w="0" w:type="auto"/>
              <w:bottom w:w="0" w:type="auto"/>
            </w:tcMar>
            <w:vAlign w:val="center"/>
          </w:tcPr>
          <w:p w14:paraId="36ADDDBE" w14:textId="77777777" w:rsidR="008D15FD" w:rsidRDefault="006A4588">
            <w:r>
              <w:rPr>
                <w:rFonts w:ascii="Arial" w:hAnsi="Arial" w:cs="Arial"/>
                <w:color w:val="000000"/>
                <w:position w:val="-2"/>
                <w:sz w:val="18"/>
                <w:szCs w:val="18"/>
              </w:rPr>
              <w:t>5054621000</w:t>
            </w:r>
          </w:p>
        </w:tc>
      </w:tr>
      <w:tr w:rsidR="008D15FD" w14:paraId="465C8C01" w14:textId="77777777">
        <w:tc>
          <w:tcPr>
            <w:tcW w:w="3300" w:type="dxa"/>
            <w:tcMar>
              <w:top w:w="0" w:type="auto"/>
              <w:bottom w:w="0" w:type="auto"/>
            </w:tcMar>
            <w:vAlign w:val="center"/>
          </w:tcPr>
          <w:p w14:paraId="4553A9A2" w14:textId="77777777" w:rsidR="008D15FD" w:rsidRDefault="006A458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59F967A" w14:textId="77777777" w:rsidR="008D15FD" w:rsidRDefault="006A4588">
            <w:r>
              <w:rPr>
                <w:rFonts w:ascii="Arial" w:hAnsi="Arial" w:cs="Arial"/>
                <w:color w:val="000000"/>
                <w:position w:val="-2"/>
                <w:sz w:val="18"/>
                <w:szCs w:val="18"/>
              </w:rPr>
              <w:t>SI 82657106</w:t>
            </w:r>
          </w:p>
        </w:tc>
      </w:tr>
      <w:tr w:rsidR="008D15FD" w14:paraId="09B71DDC" w14:textId="77777777">
        <w:tc>
          <w:tcPr>
            <w:tcW w:w="3300" w:type="dxa"/>
            <w:tcMar>
              <w:top w:w="0" w:type="auto"/>
              <w:bottom w:w="0" w:type="auto"/>
            </w:tcMar>
            <w:vAlign w:val="center"/>
          </w:tcPr>
          <w:p w14:paraId="6773D95A" w14:textId="77777777" w:rsidR="008D15FD" w:rsidRDefault="006A4588">
            <w:r>
              <w:rPr>
                <w:rFonts w:ascii="Arial" w:hAnsi="Arial" w:cs="Arial"/>
                <w:color w:val="000000"/>
                <w:position w:val="-2"/>
                <w:sz w:val="18"/>
                <w:szCs w:val="18"/>
              </w:rPr>
              <w:t>Transakcijski račun (TRR):</w:t>
            </w:r>
          </w:p>
        </w:tc>
        <w:tc>
          <w:tcPr>
            <w:tcW w:w="0" w:type="auto"/>
            <w:tcMar>
              <w:top w:w="0" w:type="auto"/>
              <w:bottom w:w="0" w:type="auto"/>
            </w:tcMar>
            <w:vAlign w:val="center"/>
          </w:tcPr>
          <w:p w14:paraId="62664D7A" w14:textId="77777777" w:rsidR="008D15FD" w:rsidRDefault="006A4588">
            <w:r>
              <w:rPr>
                <w:rFonts w:ascii="Arial" w:hAnsi="Arial" w:cs="Arial"/>
                <w:color w:val="000000"/>
                <w:position w:val="-2"/>
                <w:sz w:val="18"/>
                <w:szCs w:val="18"/>
              </w:rPr>
              <w:t>SI56 0110 0603 0278 379</w:t>
            </w:r>
          </w:p>
        </w:tc>
      </w:tr>
    </w:tbl>
    <w:p w14:paraId="510140E9" w14:textId="77777777" w:rsidR="008D15FD" w:rsidRDefault="008D15FD"/>
    <w:p w14:paraId="38240921" w14:textId="77777777" w:rsidR="008D15FD" w:rsidRDefault="006A4588">
      <w:pPr>
        <w:spacing w:before="225" w:after="225" w:line="240" w:lineRule="auto"/>
        <w:jc w:val="center"/>
      </w:pPr>
      <w:r>
        <w:rPr>
          <w:rFonts w:ascii="Arial" w:hAnsi="Arial" w:cs="Arial"/>
          <w:color w:val="000000"/>
          <w:sz w:val="18"/>
          <w:szCs w:val="18"/>
        </w:rPr>
        <w:t>in</w:t>
      </w:r>
    </w:p>
    <w:p w14:paraId="597F12B3" w14:textId="6F6E4084" w:rsidR="008D15FD" w:rsidRDefault="00FA385C">
      <w:pPr>
        <w:spacing w:before="225" w:after="225" w:line="240" w:lineRule="auto"/>
        <w:jc w:val="both"/>
      </w:pPr>
      <w:r>
        <w:rPr>
          <w:rFonts w:ascii="Arial" w:hAnsi="Arial" w:cs="Arial"/>
          <w:b/>
          <w:bCs/>
          <w:color w:val="000000"/>
          <w:sz w:val="18"/>
          <w:szCs w:val="18"/>
        </w:rPr>
        <w:t>DOBAVITELJEM</w:t>
      </w:r>
      <w:r w:rsidR="006A4588">
        <w:rPr>
          <w:rFonts w:ascii="Arial" w:hAnsi="Arial" w:cs="Arial"/>
          <w:b/>
          <w:bCs/>
          <w:color w:val="000000"/>
          <w:sz w:val="18"/>
          <w:szCs w:val="18"/>
        </w:rPr>
        <w:t> </w:t>
      </w:r>
      <w:r w:rsidR="006A4588">
        <w:rPr>
          <w:rFonts w:ascii="Arial" w:hAnsi="Arial" w:cs="Arial"/>
          <w:color w:val="000000"/>
          <w:sz w:val="18"/>
          <w:szCs w:val="18"/>
        </w:rPr>
        <w:t>___________________________________,</w:t>
      </w:r>
      <w:r w:rsidR="006A4588">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D15FD" w14:paraId="7BFE04F5" w14:textId="77777777">
        <w:tc>
          <w:tcPr>
            <w:tcW w:w="3300" w:type="dxa"/>
            <w:tcMar>
              <w:top w:w="0" w:type="auto"/>
              <w:bottom w:w="0" w:type="auto"/>
            </w:tcMar>
            <w:vAlign w:val="center"/>
          </w:tcPr>
          <w:p w14:paraId="7AFD4373" w14:textId="77777777" w:rsidR="008D15FD" w:rsidRDefault="006A458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1119E98" w14:textId="77777777" w:rsidR="008D15FD" w:rsidRDefault="006A4588">
            <w:r>
              <w:rPr>
                <w:rFonts w:ascii="Arial" w:hAnsi="Arial" w:cs="Arial"/>
                <w:color w:val="000000"/>
                <w:position w:val="-2"/>
                <w:sz w:val="18"/>
                <w:szCs w:val="18"/>
              </w:rPr>
              <w:t> </w:t>
            </w:r>
          </w:p>
        </w:tc>
      </w:tr>
      <w:tr w:rsidR="008D15FD" w14:paraId="60B110F5" w14:textId="77777777">
        <w:tc>
          <w:tcPr>
            <w:tcW w:w="3300" w:type="dxa"/>
            <w:tcMar>
              <w:top w:w="0" w:type="auto"/>
              <w:bottom w:w="0" w:type="auto"/>
            </w:tcMar>
            <w:vAlign w:val="center"/>
          </w:tcPr>
          <w:p w14:paraId="5B111FBE" w14:textId="77777777" w:rsidR="008D15FD" w:rsidRDefault="006A458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FB95DD" w14:textId="77777777" w:rsidR="008D15FD" w:rsidRDefault="006A4588">
            <w:r>
              <w:rPr>
                <w:rFonts w:ascii="Arial" w:hAnsi="Arial" w:cs="Arial"/>
                <w:color w:val="000000"/>
                <w:position w:val="-2"/>
                <w:sz w:val="18"/>
                <w:szCs w:val="18"/>
              </w:rPr>
              <w:t> </w:t>
            </w:r>
          </w:p>
        </w:tc>
      </w:tr>
      <w:tr w:rsidR="008D15FD" w14:paraId="6325931F" w14:textId="77777777">
        <w:tc>
          <w:tcPr>
            <w:tcW w:w="3300" w:type="dxa"/>
            <w:tcMar>
              <w:top w:w="0" w:type="auto"/>
              <w:bottom w:w="0" w:type="auto"/>
            </w:tcMar>
            <w:vAlign w:val="center"/>
          </w:tcPr>
          <w:p w14:paraId="03E46066" w14:textId="77777777" w:rsidR="008D15FD" w:rsidRDefault="006A458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52D0EA" w14:textId="77777777" w:rsidR="008D15FD" w:rsidRDefault="006A4588">
            <w:r>
              <w:rPr>
                <w:rFonts w:ascii="Arial" w:hAnsi="Arial" w:cs="Arial"/>
                <w:color w:val="000000"/>
                <w:position w:val="-2"/>
                <w:sz w:val="18"/>
                <w:szCs w:val="18"/>
              </w:rPr>
              <w:t> </w:t>
            </w:r>
          </w:p>
        </w:tc>
      </w:tr>
    </w:tbl>
    <w:p w14:paraId="3389FEAE" w14:textId="77777777" w:rsidR="008D15FD" w:rsidRDefault="006A4588">
      <w:pPr>
        <w:spacing w:before="225" w:after="225" w:line="240" w:lineRule="auto"/>
        <w:jc w:val="both"/>
      </w:pPr>
      <w:r>
        <w:rPr>
          <w:rFonts w:ascii="Arial" w:hAnsi="Arial" w:cs="Arial"/>
          <w:color w:val="000000"/>
          <w:sz w:val="18"/>
          <w:szCs w:val="18"/>
        </w:rPr>
        <w:t> </w:t>
      </w:r>
    </w:p>
    <w:p w14:paraId="4FFC1AB3" w14:textId="77777777" w:rsidR="008D15FD" w:rsidRDefault="006A4588">
      <w:pPr>
        <w:spacing w:before="225" w:after="225" w:line="240" w:lineRule="auto"/>
        <w:jc w:val="both"/>
      </w:pPr>
      <w:r>
        <w:rPr>
          <w:rFonts w:ascii="Arial" w:hAnsi="Arial" w:cs="Arial"/>
          <w:b/>
          <w:bCs/>
          <w:color w:val="000000"/>
          <w:sz w:val="18"/>
          <w:szCs w:val="18"/>
        </w:rPr>
        <w:t>I. UVODNE DOLOČBE</w:t>
      </w:r>
    </w:p>
    <w:p w14:paraId="1599156E" w14:textId="77777777" w:rsidR="008D15FD" w:rsidRDefault="006A458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D15FD" w14:paraId="71E7BBB5" w14:textId="77777777">
        <w:tc>
          <w:tcPr>
            <w:tcW w:w="0" w:type="auto"/>
            <w:tcMar>
              <w:top w:w="0" w:type="auto"/>
              <w:bottom w:w="0" w:type="auto"/>
            </w:tcMar>
          </w:tcPr>
          <w:p w14:paraId="2CD7CC9E" w14:textId="77777777" w:rsidR="008D15FD" w:rsidRDefault="006A4588">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8D15FD" w14:paraId="3557D399" w14:textId="77777777">
              <w:tc>
                <w:tcPr>
                  <w:tcW w:w="0" w:type="auto"/>
                  <w:tcMar>
                    <w:top w:w="0" w:type="auto"/>
                    <w:bottom w:w="0" w:type="auto"/>
                  </w:tcMar>
                </w:tcPr>
                <w:p w14:paraId="6DD190F4" w14:textId="77777777" w:rsidR="008D15FD" w:rsidRDefault="006A4588" w:rsidP="006A4588">
                  <w:pPr>
                    <w:numPr>
                      <w:ilvl w:val="0"/>
                      <w:numId w:val="1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BB2CC64" w14:textId="77777777" w:rsidR="008D15FD" w:rsidRDefault="006A4588" w:rsidP="006A4588">
                  <w:pPr>
                    <w:numPr>
                      <w:ilvl w:val="0"/>
                      <w:numId w:val="1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55D6210" w14:textId="77777777" w:rsidR="008D15FD" w:rsidRDefault="008D15FD"/>
          <w:p w14:paraId="6A87AC3E" w14:textId="77777777" w:rsidR="008D15FD" w:rsidRDefault="006A4588">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2191240" w14:textId="77777777" w:rsidR="008D15FD" w:rsidRDefault="006A4588">
      <w:pPr>
        <w:spacing w:before="225" w:after="225" w:line="240" w:lineRule="auto"/>
        <w:jc w:val="both"/>
      </w:pPr>
      <w:r>
        <w:rPr>
          <w:rFonts w:ascii="Arial" w:hAnsi="Arial" w:cs="Arial"/>
          <w:b/>
          <w:bCs/>
          <w:color w:val="000000"/>
          <w:sz w:val="18"/>
          <w:szCs w:val="18"/>
        </w:rPr>
        <w:t>II. PREDMET POGODBE</w:t>
      </w:r>
    </w:p>
    <w:p w14:paraId="76DE190F" w14:textId="77777777" w:rsidR="008D15FD" w:rsidRDefault="006A458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D15FD" w14:paraId="23AD2159" w14:textId="77777777">
        <w:tc>
          <w:tcPr>
            <w:tcW w:w="0" w:type="auto"/>
            <w:tcMar>
              <w:top w:w="0" w:type="auto"/>
              <w:bottom w:w="0" w:type="auto"/>
            </w:tcMar>
          </w:tcPr>
          <w:p w14:paraId="5A88EE3A" w14:textId="445F2C67" w:rsidR="008D15FD" w:rsidRDefault="006A4588">
            <w:pPr>
              <w:spacing w:before="225" w:after="225"/>
              <w:jc w:val="both"/>
              <w:rPr>
                <w:rFonts w:ascii="Arial" w:hAnsi="Arial" w:cs="Arial"/>
                <w:b/>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ENDOSKOPSK</w:t>
            </w:r>
            <w:r w:rsidR="001705B9">
              <w:rPr>
                <w:rFonts w:ascii="Arial" w:hAnsi="Arial" w:cs="Arial"/>
                <w:b/>
                <w:bCs/>
                <w:color w:val="000000"/>
                <w:sz w:val="18"/>
                <w:szCs w:val="18"/>
              </w:rPr>
              <w:t>O</w:t>
            </w:r>
            <w:r>
              <w:rPr>
                <w:rFonts w:ascii="Arial" w:hAnsi="Arial" w:cs="Arial"/>
                <w:b/>
                <w:bCs/>
                <w:color w:val="000000"/>
                <w:sz w:val="18"/>
                <w:szCs w:val="18"/>
              </w:rPr>
              <w:t xml:space="preserve"> OPREM</w:t>
            </w:r>
            <w:r w:rsidR="001705B9">
              <w:rPr>
                <w:rFonts w:ascii="Arial" w:hAnsi="Arial" w:cs="Arial"/>
                <w:b/>
                <w:bCs/>
                <w:color w:val="000000"/>
                <w:sz w:val="18"/>
                <w:szCs w:val="18"/>
              </w:rPr>
              <w:t>O</w:t>
            </w:r>
            <w:r w:rsidR="009E28B1">
              <w:rPr>
                <w:rFonts w:ascii="Arial" w:hAnsi="Arial" w:cs="Arial"/>
                <w:b/>
                <w:bCs/>
                <w:color w:val="000000"/>
                <w:sz w:val="18"/>
                <w:szCs w:val="18"/>
              </w:rPr>
              <w:t xml:space="preserve"> ZA GINEKOLOGIJO</w:t>
            </w:r>
            <w:r w:rsidR="001705B9">
              <w:rPr>
                <w:rFonts w:ascii="Arial" w:hAnsi="Arial" w:cs="Arial"/>
                <w:b/>
                <w:bCs/>
                <w:color w:val="000000"/>
                <w:sz w:val="18"/>
                <w:szCs w:val="18"/>
              </w:rPr>
              <w:t>:</w:t>
            </w:r>
          </w:p>
          <w:p w14:paraId="4B158319" w14:textId="3E4DA9BA" w:rsidR="001705B9" w:rsidRPr="001705B9" w:rsidRDefault="009E28B1" w:rsidP="001705B9">
            <w:pPr>
              <w:spacing w:before="225" w:after="225"/>
              <w:jc w:val="both"/>
              <w:rPr>
                <w:rFonts w:ascii="Arial" w:hAnsi="Arial" w:cs="Arial"/>
                <w:b/>
                <w:bCs/>
                <w:color w:val="000000"/>
                <w:sz w:val="18"/>
                <w:szCs w:val="18"/>
              </w:rPr>
            </w:pPr>
            <w:r>
              <w:rPr>
                <w:rFonts w:ascii="Arial" w:hAnsi="Arial" w:cs="Arial"/>
                <w:b/>
                <w:bCs/>
                <w:color w:val="000000"/>
                <w:sz w:val="18"/>
                <w:szCs w:val="18"/>
              </w:rPr>
              <w:t>HISTER</w:t>
            </w:r>
            <w:r w:rsidR="001705B9" w:rsidRPr="001705B9">
              <w:rPr>
                <w:rFonts w:ascii="Arial" w:hAnsi="Arial" w:cs="Arial"/>
                <w:b/>
                <w:bCs/>
                <w:color w:val="000000"/>
                <w:sz w:val="18"/>
                <w:szCs w:val="18"/>
              </w:rPr>
              <w:t>OSKOP:</w:t>
            </w:r>
          </w:p>
          <w:p w14:paraId="7E8B5587" w14:textId="77777777"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5E360FC3" w14:textId="5F6FE17D" w:rsidR="001705B9" w:rsidRDefault="009E28B1" w:rsidP="001705B9">
            <w:pPr>
              <w:spacing w:before="225" w:after="225"/>
              <w:rPr>
                <w:rFonts w:ascii="Arial" w:hAnsi="Arial" w:cs="Arial"/>
                <w:b/>
                <w:bCs/>
                <w:color w:val="000000"/>
                <w:sz w:val="18"/>
                <w:szCs w:val="18"/>
              </w:rPr>
            </w:pPr>
            <w:r>
              <w:rPr>
                <w:rFonts w:ascii="Arial" w:hAnsi="Arial" w:cs="Arial"/>
                <w:b/>
                <w:bCs/>
                <w:color w:val="000000"/>
                <w:sz w:val="18"/>
                <w:szCs w:val="18"/>
              </w:rPr>
              <w:t>CISTO</w:t>
            </w:r>
            <w:r w:rsidR="001705B9">
              <w:rPr>
                <w:rFonts w:ascii="Arial" w:hAnsi="Arial" w:cs="Arial"/>
                <w:b/>
                <w:bCs/>
                <w:color w:val="000000"/>
                <w:sz w:val="18"/>
                <w:szCs w:val="18"/>
              </w:rPr>
              <w:t>SKOP:</w:t>
            </w:r>
          </w:p>
          <w:p w14:paraId="7C620FFC" w14:textId="3B163683"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373ABBE5" w14:textId="77777777" w:rsidR="001705B9" w:rsidRDefault="001705B9" w:rsidP="001705B9">
            <w:pPr>
              <w:spacing w:before="225" w:after="225"/>
              <w:rPr>
                <w:rFonts w:ascii="Arial" w:hAnsi="Arial" w:cs="Arial"/>
                <w:b/>
                <w:bCs/>
                <w:color w:val="000000"/>
                <w:sz w:val="18"/>
                <w:szCs w:val="18"/>
              </w:rPr>
            </w:pPr>
          </w:p>
          <w:p w14:paraId="41743F4C" w14:textId="1D0710A0" w:rsidR="001705B9" w:rsidRDefault="001705B9" w:rsidP="009E28B1">
            <w:pPr>
              <w:spacing w:before="225" w:after="225"/>
            </w:pPr>
          </w:p>
        </w:tc>
      </w:tr>
    </w:tbl>
    <w:p w14:paraId="43E52BE6" w14:textId="77777777" w:rsidR="008D15FD" w:rsidRDefault="006A4588">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8D15FD" w14:paraId="4AA2FA52" w14:textId="77777777">
        <w:tc>
          <w:tcPr>
            <w:tcW w:w="0" w:type="auto"/>
            <w:tcMar>
              <w:top w:w="0" w:type="auto"/>
              <w:bottom w:w="0" w:type="auto"/>
            </w:tcMar>
          </w:tcPr>
          <w:p w14:paraId="49D1E4DB" w14:textId="6105C85D" w:rsidR="008D15FD" w:rsidRDefault="00FA385C">
            <w:pPr>
              <w:spacing w:before="225" w:after="225"/>
              <w:jc w:val="both"/>
            </w:pPr>
            <w:r>
              <w:rPr>
                <w:rFonts w:ascii="Arial" w:hAnsi="Arial" w:cs="Arial"/>
                <w:color w:val="000000"/>
                <w:sz w:val="18"/>
                <w:szCs w:val="18"/>
              </w:rPr>
              <w:t xml:space="preserve">Dobavitelj </w:t>
            </w:r>
            <w:r w:rsidR="006A4588">
              <w:rPr>
                <w:rFonts w:ascii="Arial" w:hAnsi="Arial" w:cs="Arial"/>
                <w:color w:val="000000"/>
                <w:sz w:val="18"/>
                <w:szCs w:val="18"/>
              </w:rPr>
              <w:t>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8D15FD" w14:paraId="2E6C9659" w14:textId="77777777">
              <w:tc>
                <w:tcPr>
                  <w:tcW w:w="0" w:type="auto"/>
                  <w:tcMar>
                    <w:top w:w="0" w:type="auto"/>
                    <w:bottom w:w="0" w:type="auto"/>
                  </w:tcMar>
                </w:tcPr>
                <w:p w14:paraId="14457848" w14:textId="77777777" w:rsidR="008D15FD" w:rsidRDefault="006A4588" w:rsidP="006A4588">
                  <w:pPr>
                    <w:numPr>
                      <w:ilvl w:val="0"/>
                      <w:numId w:val="1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FB56851" w14:textId="63A51E8C" w:rsidR="00FA385C" w:rsidRDefault="00FA385C" w:rsidP="006A4588">
                  <w:pPr>
                    <w:numPr>
                      <w:ilvl w:val="0"/>
                      <w:numId w:val="12"/>
                    </w:numPr>
                    <w:jc w:val="both"/>
                    <w:rPr>
                      <w:rFonts w:ascii="Arial" w:hAnsi="Arial" w:cs="Arial"/>
                      <w:color w:val="000000"/>
                      <w:sz w:val="18"/>
                      <w:szCs w:val="18"/>
                    </w:rPr>
                  </w:pPr>
                  <w:r>
                    <w:rPr>
                      <w:rFonts w:ascii="Arial" w:hAnsi="Arial" w:cs="Arial"/>
                      <w:color w:val="000000"/>
                      <w:sz w:val="18"/>
                      <w:szCs w:val="18"/>
                    </w:rPr>
                    <w:t xml:space="preserve">Razpisno dokumentacijo naročnika št. </w:t>
                  </w:r>
                  <w:r w:rsidR="00731610">
                    <w:rPr>
                      <w:rFonts w:ascii="Arial" w:hAnsi="Arial" w:cs="Arial"/>
                      <w:color w:val="000000"/>
                      <w:sz w:val="18"/>
                      <w:szCs w:val="18"/>
                    </w:rPr>
                    <w:t>16-54/26</w:t>
                  </w:r>
                  <w:r>
                    <w:rPr>
                      <w:rFonts w:ascii="Arial" w:hAnsi="Arial" w:cs="Arial"/>
                      <w:color w:val="000000"/>
                      <w:sz w:val="18"/>
                      <w:szCs w:val="18"/>
                    </w:rPr>
                    <w:t xml:space="preserve"> z dne __________, katere del je tudi specifikacija zahtev naročnika za predmet naročila,</w:t>
                  </w:r>
                </w:p>
                <w:p w14:paraId="48242A03" w14:textId="4A9C49A6" w:rsidR="008D15FD" w:rsidRDefault="008D15FD" w:rsidP="00FA385C">
                  <w:pPr>
                    <w:ind w:left="720"/>
                    <w:jc w:val="both"/>
                    <w:rPr>
                      <w:rFonts w:ascii="Arial" w:hAnsi="Arial" w:cs="Arial"/>
                      <w:color w:val="000000"/>
                      <w:sz w:val="18"/>
                      <w:szCs w:val="18"/>
                    </w:rPr>
                  </w:pPr>
                </w:p>
              </w:tc>
            </w:tr>
          </w:tbl>
          <w:p w14:paraId="16D0A555" w14:textId="77777777" w:rsidR="008D15FD" w:rsidRDefault="008D15FD"/>
          <w:p w14:paraId="5D636EEA" w14:textId="77777777" w:rsidR="008D15FD" w:rsidRDefault="006A4588">
            <w:pPr>
              <w:spacing w:before="225" w:after="225"/>
              <w:jc w:val="both"/>
            </w:pPr>
            <w:r>
              <w:rPr>
                <w:rFonts w:ascii="Arial" w:hAnsi="Arial" w:cs="Arial"/>
                <w:color w:val="000000"/>
                <w:sz w:val="18"/>
                <w:szCs w:val="18"/>
              </w:rPr>
              <w:t>Predmetni dokumenti so priloga in sestavni del te pogodbe.</w:t>
            </w:r>
          </w:p>
        </w:tc>
      </w:tr>
    </w:tbl>
    <w:p w14:paraId="696A0A88" w14:textId="77777777" w:rsidR="008D15FD" w:rsidRDefault="006A4588">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D15FD" w14:paraId="0F0933FD" w14:textId="77777777">
        <w:tc>
          <w:tcPr>
            <w:tcW w:w="0" w:type="auto"/>
            <w:tcMar>
              <w:top w:w="0" w:type="auto"/>
              <w:bottom w:w="0" w:type="auto"/>
            </w:tcMar>
          </w:tcPr>
          <w:p w14:paraId="2422EF15" w14:textId="7779FAD2" w:rsidR="008D15FD" w:rsidRDefault="006A4588">
            <w:pPr>
              <w:spacing w:before="225" w:after="225"/>
              <w:jc w:val="both"/>
            </w:pPr>
            <w:r>
              <w:rPr>
                <w:rFonts w:ascii="Arial" w:hAnsi="Arial" w:cs="Arial"/>
                <w:color w:val="000000"/>
                <w:sz w:val="18"/>
                <w:szCs w:val="18"/>
              </w:rPr>
              <w:t>Predmet pogodbe je dobava medicinske opreme. Zaradi specifičnih zahtev predmeta naročila, mora</w:t>
            </w:r>
            <w:r w:rsidR="00FA385C">
              <w:rPr>
                <w:rFonts w:ascii="Arial" w:hAnsi="Arial" w:cs="Arial"/>
                <w:color w:val="000000"/>
                <w:sz w:val="18"/>
                <w:szCs w:val="18"/>
              </w:rPr>
              <w:t xml:space="preserve"> dobavitelj</w:t>
            </w:r>
            <w:r>
              <w:rPr>
                <w:rFonts w:ascii="Arial" w:hAnsi="Arial" w:cs="Arial"/>
                <w:color w:val="000000"/>
                <w:sz w:val="18"/>
                <w:szCs w:val="18"/>
              </w:rPr>
              <w:t xml:space="preserve"> upoštevati naslednje:</w:t>
            </w:r>
          </w:p>
          <w:tbl>
            <w:tblPr>
              <w:tblStyle w:val="NormalTablePHPDOCX"/>
              <w:tblW w:w="0" w:type="auto"/>
              <w:tblLook w:val="04A0" w:firstRow="1" w:lastRow="0" w:firstColumn="1" w:lastColumn="0" w:noHBand="0" w:noVBand="1"/>
            </w:tblPr>
            <w:tblGrid>
              <w:gridCol w:w="8746"/>
            </w:tblGrid>
            <w:tr w:rsidR="008D15FD" w14:paraId="1D4FC85D" w14:textId="77777777">
              <w:tc>
                <w:tcPr>
                  <w:tcW w:w="0" w:type="auto"/>
                  <w:tcMar>
                    <w:top w:w="0" w:type="auto"/>
                    <w:bottom w:w="0" w:type="auto"/>
                  </w:tcMar>
                </w:tcPr>
                <w:p w14:paraId="6B3AACC7"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45033851"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2794562A"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00BA61D4"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89C8A7F"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r w:rsidR="00397F82">
                    <w:rPr>
                      <w:rFonts w:ascii="Arial" w:hAnsi="Arial" w:cs="Arial"/>
                      <w:color w:val="000000"/>
                      <w:sz w:val="18"/>
                      <w:szCs w:val="18"/>
                    </w:rPr>
                    <w:t>,</w:t>
                  </w:r>
                </w:p>
                <w:p w14:paraId="0947A9F5" w14:textId="686E59EB" w:rsidR="00397F82" w:rsidRDefault="00397F82" w:rsidP="006A4588">
                  <w:pPr>
                    <w:numPr>
                      <w:ilvl w:val="0"/>
                      <w:numId w:val="13"/>
                    </w:numPr>
                    <w:jc w:val="both"/>
                    <w:rPr>
                      <w:rFonts w:ascii="Arial" w:hAnsi="Arial" w:cs="Arial"/>
                      <w:color w:val="000000"/>
                      <w:sz w:val="18"/>
                      <w:szCs w:val="18"/>
                    </w:rPr>
                  </w:pPr>
                  <w:r>
                    <w:rPr>
                      <w:rFonts w:ascii="Arial" w:hAnsi="Arial" w:cs="Arial"/>
                      <w:color w:val="000000"/>
                      <w:sz w:val="18"/>
                      <w:szCs w:val="18"/>
                    </w:rPr>
                    <w:t>dobavitelj je v času garancijskega roka na lastne stroške dolžan zagotavljati brezhibno delovanje opreme - preventivno servisiranje in odpravo napak, razen v primeru dokazane nepravilne uporabe opreme.</w:t>
                  </w:r>
                </w:p>
              </w:tc>
            </w:tr>
          </w:tbl>
          <w:p w14:paraId="18C66B25" w14:textId="77777777" w:rsidR="008D15FD" w:rsidRDefault="008D15FD"/>
        </w:tc>
      </w:tr>
    </w:tbl>
    <w:p w14:paraId="5841C622" w14:textId="77777777" w:rsidR="00DE44E5" w:rsidRDefault="00DE44E5">
      <w:pPr>
        <w:spacing w:after="0" w:line="240" w:lineRule="auto"/>
        <w:jc w:val="center"/>
        <w:rPr>
          <w:rFonts w:ascii="Arial" w:hAnsi="Arial" w:cs="Arial"/>
          <w:b/>
          <w:bCs/>
          <w:color w:val="000000"/>
          <w:sz w:val="18"/>
          <w:szCs w:val="18"/>
        </w:rPr>
      </w:pPr>
    </w:p>
    <w:p w14:paraId="1EF8556B" w14:textId="77777777" w:rsidR="00E91E02" w:rsidRDefault="00E91E02">
      <w:pPr>
        <w:spacing w:after="0" w:line="240" w:lineRule="auto"/>
        <w:jc w:val="center"/>
        <w:rPr>
          <w:rFonts w:ascii="Arial" w:hAnsi="Arial" w:cs="Arial"/>
          <w:b/>
          <w:bCs/>
          <w:color w:val="000000"/>
          <w:sz w:val="18"/>
          <w:szCs w:val="18"/>
        </w:rPr>
      </w:pPr>
    </w:p>
    <w:p w14:paraId="18720149" w14:textId="1B7522CF" w:rsidR="00E91E02" w:rsidRDefault="00E91E02" w:rsidP="00E91E02">
      <w:pPr>
        <w:spacing w:after="0" w:line="240" w:lineRule="auto"/>
        <w:jc w:val="center"/>
      </w:pPr>
      <w:r>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91E02" w14:paraId="431F068E" w14:textId="77777777" w:rsidTr="00216873">
        <w:tc>
          <w:tcPr>
            <w:tcW w:w="0" w:type="auto"/>
            <w:tcMar>
              <w:top w:w="0" w:type="auto"/>
              <w:bottom w:w="0" w:type="auto"/>
            </w:tcMar>
          </w:tcPr>
          <w:p w14:paraId="68A81958" w14:textId="77777777" w:rsidR="00E91E02" w:rsidRDefault="00E91E02" w:rsidP="00216873">
            <w:pPr>
              <w:spacing w:before="225" w:after="225"/>
              <w:jc w:val="both"/>
            </w:pPr>
            <w:r>
              <w:rPr>
                <w:rFonts w:ascii="Arial" w:hAnsi="Arial" w:cs="Arial"/>
                <w:color w:val="000000"/>
                <w:sz w:val="18"/>
                <w:szCs w:val="18"/>
              </w:rPr>
              <w:t>Naročnik se zavezuje poravnati pogodbeno ceno za pravilno dobavo blaga na podlagi te pogodbe.</w:t>
            </w:r>
          </w:p>
          <w:p w14:paraId="13E13E48" w14:textId="77777777" w:rsidR="00E91E02" w:rsidRDefault="00E91E02" w:rsidP="0021687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6F1C1BF4" w14:textId="5EDD4358" w:rsidR="008D15FD" w:rsidRDefault="00E91E02">
      <w:pPr>
        <w:spacing w:after="0" w:line="240" w:lineRule="auto"/>
        <w:jc w:val="center"/>
      </w:pPr>
      <w:r>
        <w:rPr>
          <w:rFonts w:ascii="Arial" w:hAnsi="Arial" w:cs="Arial"/>
          <w:b/>
          <w:bCs/>
          <w:color w:val="000000"/>
          <w:sz w:val="18"/>
          <w:szCs w:val="18"/>
        </w:rPr>
        <w:t>6</w:t>
      </w:r>
      <w:r w:rsidR="006A458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D15FD" w14:paraId="7C466874" w14:textId="77777777">
        <w:tc>
          <w:tcPr>
            <w:tcW w:w="0" w:type="auto"/>
            <w:tcMar>
              <w:top w:w="0" w:type="auto"/>
              <w:bottom w:w="0" w:type="auto"/>
            </w:tcMar>
          </w:tcPr>
          <w:p w14:paraId="24695A30" w14:textId="77777777" w:rsidR="008D15FD" w:rsidRDefault="006A4588">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8B5ACF0" w14:textId="77777777" w:rsidR="008D15FD" w:rsidRDefault="006A4588">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CB87AA8" w14:textId="77777777" w:rsidR="008D15FD" w:rsidRDefault="006A4588">
            <w:pPr>
              <w:spacing w:before="225" w:after="225"/>
              <w:jc w:val="both"/>
            </w:pPr>
            <w:r>
              <w:rPr>
                <w:rFonts w:ascii="Arial" w:hAnsi="Arial" w:cs="Arial"/>
                <w:color w:val="000000"/>
                <w:sz w:val="18"/>
                <w:szCs w:val="18"/>
              </w:rPr>
              <w:t>Z dobaviteljem se v tem primeru sklene dodatek k osnovni pogodbi ali nova pogodba.</w:t>
            </w:r>
          </w:p>
        </w:tc>
      </w:tr>
    </w:tbl>
    <w:p w14:paraId="342219DC" w14:textId="282708D5" w:rsidR="008D15FD" w:rsidRDefault="00E91E02">
      <w:pPr>
        <w:spacing w:after="0" w:line="240" w:lineRule="auto"/>
        <w:jc w:val="center"/>
      </w:pPr>
      <w:r>
        <w:rPr>
          <w:rFonts w:ascii="Arial" w:hAnsi="Arial" w:cs="Arial"/>
          <w:b/>
          <w:bCs/>
          <w:color w:val="000000"/>
          <w:sz w:val="18"/>
          <w:szCs w:val="18"/>
        </w:rPr>
        <w:t>7</w:t>
      </w:r>
      <w:r w:rsidR="006A458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47"/>
      </w:tblGrid>
      <w:tr w:rsidR="008D15FD" w14:paraId="27D9CBD8" w14:textId="77777777" w:rsidTr="00431B4D">
        <w:tc>
          <w:tcPr>
            <w:tcW w:w="8647" w:type="dxa"/>
            <w:tcMar>
              <w:top w:w="0" w:type="auto"/>
              <w:bottom w:w="0" w:type="auto"/>
            </w:tcMar>
          </w:tcPr>
          <w:p w14:paraId="28BE6B0E" w14:textId="77777777" w:rsidR="00431B4D" w:rsidRDefault="00431B4D" w:rsidP="00431B4D">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549DA369" w14:textId="77777777" w:rsidR="008D15FD" w:rsidRDefault="00431B4D" w:rsidP="00431B4D">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p w14:paraId="26A5206D" w14:textId="2C1DC02B" w:rsidR="00E91E02" w:rsidRDefault="00E91E02" w:rsidP="00431B4D">
            <w:pPr>
              <w:spacing w:before="225" w:after="225"/>
              <w:jc w:val="both"/>
            </w:pPr>
          </w:p>
        </w:tc>
      </w:tr>
    </w:tbl>
    <w:p w14:paraId="696DD391" w14:textId="6DAE5FD3" w:rsidR="008D15FD" w:rsidRDefault="00E91E02">
      <w:pPr>
        <w:spacing w:after="0" w:line="240" w:lineRule="auto"/>
        <w:jc w:val="center"/>
      </w:pPr>
      <w:r>
        <w:rPr>
          <w:rFonts w:ascii="Arial" w:hAnsi="Arial" w:cs="Arial"/>
          <w:b/>
          <w:bCs/>
          <w:color w:val="000000"/>
          <w:sz w:val="18"/>
          <w:szCs w:val="18"/>
        </w:rPr>
        <w:lastRenderedPageBreak/>
        <w:t>8</w:t>
      </w:r>
      <w:r w:rsidR="006A458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D15FD" w14:paraId="627EBF0E" w14:textId="77777777">
        <w:tc>
          <w:tcPr>
            <w:tcW w:w="0" w:type="auto"/>
            <w:tcMar>
              <w:top w:w="0" w:type="auto"/>
              <w:bottom w:w="0" w:type="auto"/>
            </w:tcMar>
          </w:tcPr>
          <w:p w14:paraId="355A410F" w14:textId="2C209095" w:rsidR="008D15FD" w:rsidRDefault="00431B4D">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3374576D" w14:textId="01103F21" w:rsidR="008D15FD" w:rsidRDefault="006A4588">
      <w:pPr>
        <w:spacing w:before="225" w:after="225" w:line="240" w:lineRule="auto"/>
        <w:jc w:val="both"/>
      </w:pPr>
      <w:r>
        <w:rPr>
          <w:rFonts w:ascii="Arial" w:hAnsi="Arial" w:cs="Arial"/>
          <w:b/>
          <w:bCs/>
          <w:color w:val="000000"/>
          <w:sz w:val="18"/>
          <w:szCs w:val="18"/>
        </w:rPr>
        <w:t>III. POGODBENA CENA</w:t>
      </w:r>
    </w:p>
    <w:p w14:paraId="114AB430" w14:textId="1F5BE1E7" w:rsidR="008D15FD" w:rsidRDefault="00E91E02">
      <w:pPr>
        <w:spacing w:after="0" w:line="240" w:lineRule="auto"/>
        <w:jc w:val="center"/>
      </w:pPr>
      <w:r>
        <w:rPr>
          <w:rFonts w:ascii="Arial" w:hAnsi="Arial" w:cs="Arial"/>
          <w:b/>
          <w:bCs/>
          <w:color w:val="000000"/>
          <w:sz w:val="18"/>
          <w:szCs w:val="18"/>
        </w:rPr>
        <w:t>9</w:t>
      </w:r>
      <w:r w:rsidR="006A458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D15FD" w14:paraId="2FFF4934" w14:textId="77777777">
        <w:tc>
          <w:tcPr>
            <w:tcW w:w="0" w:type="auto"/>
            <w:tcMar>
              <w:top w:w="0" w:type="auto"/>
              <w:bottom w:w="0" w:type="auto"/>
            </w:tcMar>
          </w:tcPr>
          <w:p w14:paraId="79EF42C4" w14:textId="77777777" w:rsidR="008D15FD" w:rsidRDefault="006A458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AE15548" w14:textId="77777777" w:rsidR="008D15FD" w:rsidRDefault="006A4588">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6191A390" w14:textId="77777777" w:rsidR="008D15FD" w:rsidRDefault="006A4588">
            <w:pPr>
              <w:spacing w:before="225" w:after="225"/>
              <w:jc w:val="both"/>
            </w:pPr>
            <w:r>
              <w:rPr>
                <w:rFonts w:ascii="Arial" w:hAnsi="Arial" w:cs="Arial"/>
                <w:color w:val="000000"/>
                <w:sz w:val="18"/>
                <w:szCs w:val="18"/>
              </w:rPr>
              <w:t>V kolikor naročnik računa ne zavrne v roku 8 delovnih dni od prejema, se račun šteje za potrjenega.</w:t>
            </w:r>
          </w:p>
          <w:p w14:paraId="2B3CC79F" w14:textId="77777777" w:rsidR="008D15FD" w:rsidRDefault="006A4588">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5C2DF59" w14:textId="77777777" w:rsidR="008D15FD" w:rsidRDefault="006A458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FA80AA2" w14:textId="77777777" w:rsidR="008D15FD" w:rsidRDefault="006A4588">
      <w:pPr>
        <w:spacing w:before="225" w:after="225" w:line="240" w:lineRule="auto"/>
        <w:jc w:val="both"/>
      </w:pPr>
      <w:r>
        <w:rPr>
          <w:rFonts w:ascii="Arial" w:hAnsi="Arial" w:cs="Arial"/>
          <w:b/>
          <w:bCs/>
          <w:color w:val="000000"/>
          <w:sz w:val="18"/>
          <w:szCs w:val="18"/>
        </w:rPr>
        <w:t>IV. DOBAVNI ROK</w:t>
      </w:r>
    </w:p>
    <w:p w14:paraId="1CACD247" w14:textId="2D1A85D5" w:rsidR="008D15FD" w:rsidRDefault="00E91E02">
      <w:pPr>
        <w:spacing w:after="0" w:line="240" w:lineRule="auto"/>
        <w:jc w:val="center"/>
      </w:pPr>
      <w:r>
        <w:rPr>
          <w:rFonts w:ascii="Arial" w:hAnsi="Arial" w:cs="Arial"/>
          <w:b/>
          <w:bCs/>
          <w:color w:val="000000"/>
          <w:sz w:val="18"/>
          <w:szCs w:val="18"/>
        </w:rPr>
        <w:t>10</w:t>
      </w:r>
      <w:r w:rsidR="006A458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D15FD" w14:paraId="674B62C6" w14:textId="77777777">
        <w:tc>
          <w:tcPr>
            <w:tcW w:w="0" w:type="auto"/>
            <w:tcMar>
              <w:top w:w="0" w:type="auto"/>
              <w:bottom w:w="0" w:type="auto"/>
            </w:tcMar>
          </w:tcPr>
          <w:p w14:paraId="2D0BB726" w14:textId="285EE233" w:rsidR="008D15FD" w:rsidRDefault="006A4588">
            <w:pPr>
              <w:spacing w:before="225" w:after="225"/>
              <w:jc w:val="both"/>
            </w:pPr>
            <w:r>
              <w:rPr>
                <w:rFonts w:ascii="Arial" w:hAnsi="Arial" w:cs="Arial"/>
                <w:color w:val="000000"/>
                <w:sz w:val="18"/>
                <w:szCs w:val="18"/>
              </w:rPr>
              <w:t xml:space="preserve">Dobavitelj se zavezuje, da bo </w:t>
            </w:r>
            <w:r w:rsidR="00431B4D">
              <w:rPr>
                <w:rFonts w:ascii="Arial" w:hAnsi="Arial" w:cs="Arial"/>
                <w:color w:val="000000"/>
                <w:sz w:val="18"/>
                <w:szCs w:val="18"/>
              </w:rPr>
              <w:t>opremo</w:t>
            </w:r>
            <w:r>
              <w:rPr>
                <w:rFonts w:ascii="Arial" w:hAnsi="Arial" w:cs="Arial"/>
                <w:color w:val="000000"/>
                <w:sz w:val="18"/>
                <w:szCs w:val="18"/>
              </w:rPr>
              <w:t xml:space="preserve"> dobavil najkasneje </w:t>
            </w:r>
            <w:r w:rsidR="00431B4D">
              <w:rPr>
                <w:rFonts w:ascii="Arial" w:hAnsi="Arial" w:cs="Arial"/>
                <w:color w:val="000000"/>
                <w:sz w:val="18"/>
                <w:szCs w:val="18"/>
              </w:rPr>
              <w:t xml:space="preserve">v </w:t>
            </w:r>
            <w:r w:rsidR="009E28B1">
              <w:rPr>
                <w:rFonts w:ascii="Arial" w:hAnsi="Arial" w:cs="Arial"/>
                <w:color w:val="000000"/>
                <w:sz w:val="18"/>
                <w:szCs w:val="18"/>
              </w:rPr>
              <w:t>45</w:t>
            </w:r>
            <w:r w:rsidR="00431B4D">
              <w:rPr>
                <w:rFonts w:ascii="Arial" w:hAnsi="Arial" w:cs="Arial"/>
                <w:color w:val="000000"/>
                <w:sz w:val="18"/>
                <w:szCs w:val="18"/>
              </w:rPr>
              <w:t xml:space="preserve"> dneh po podpisu pogodbe</w:t>
            </w:r>
            <w:r>
              <w:rPr>
                <w:rFonts w:ascii="Arial" w:hAnsi="Arial" w:cs="Arial"/>
                <w:color w:val="000000"/>
                <w:sz w:val="18"/>
                <w:szCs w:val="18"/>
              </w:rPr>
              <w:t>. Rok dobave je bistvena sestavina te pogodbe.</w:t>
            </w:r>
          </w:p>
          <w:p w14:paraId="357DFFFA" w14:textId="16D4B76B" w:rsidR="008D15FD" w:rsidRDefault="006A4588">
            <w:pPr>
              <w:spacing w:before="225" w:after="225"/>
              <w:jc w:val="both"/>
            </w:pPr>
            <w:r>
              <w:rPr>
                <w:rFonts w:ascii="Arial" w:hAnsi="Arial" w:cs="Arial"/>
                <w:color w:val="000000"/>
                <w:sz w:val="18"/>
                <w:szCs w:val="18"/>
              </w:rPr>
              <w:t>Za dobavo blaga se upošteva Incoterms 20</w:t>
            </w:r>
            <w:r w:rsidR="00431B4D">
              <w:rPr>
                <w:rFonts w:ascii="Arial" w:hAnsi="Arial" w:cs="Arial"/>
                <w:color w:val="000000"/>
                <w:sz w:val="18"/>
                <w:szCs w:val="18"/>
              </w:rPr>
              <w:t>2</w:t>
            </w:r>
            <w:r>
              <w:rPr>
                <w:rFonts w:ascii="Arial" w:hAnsi="Arial" w:cs="Arial"/>
                <w:color w:val="000000"/>
                <w:sz w:val="18"/>
                <w:szCs w:val="18"/>
              </w:rPr>
              <w:t>0 klavzula DDP, na sedežu naročnika, razen kadar je izrecno določeno drugo mesto dobave.</w:t>
            </w:r>
          </w:p>
          <w:p w14:paraId="3DD1E520" w14:textId="77777777" w:rsidR="008D15FD" w:rsidRDefault="006A4588">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384FC528" w14:textId="77777777" w:rsidR="008D15FD" w:rsidRDefault="006A4588">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52193E90" w14:textId="77777777" w:rsidR="008D15FD" w:rsidRDefault="006A4588">
      <w:pPr>
        <w:spacing w:before="225" w:after="225" w:line="240" w:lineRule="auto"/>
        <w:jc w:val="both"/>
      </w:pPr>
      <w:r>
        <w:rPr>
          <w:rFonts w:ascii="Arial" w:hAnsi="Arial" w:cs="Arial"/>
          <w:b/>
          <w:bCs/>
          <w:color w:val="000000"/>
          <w:sz w:val="18"/>
          <w:szCs w:val="18"/>
        </w:rPr>
        <w:t>V. PODIZVAJALCI</w:t>
      </w:r>
    </w:p>
    <w:p w14:paraId="2D820516" w14:textId="582CF8EE" w:rsidR="008D15FD" w:rsidRDefault="006A4588">
      <w:pPr>
        <w:spacing w:after="0" w:line="240" w:lineRule="auto"/>
        <w:jc w:val="center"/>
      </w:pPr>
      <w:r>
        <w:rPr>
          <w:rFonts w:ascii="Arial" w:hAnsi="Arial" w:cs="Arial"/>
          <w:b/>
          <w:bCs/>
          <w:color w:val="000000"/>
          <w:sz w:val="18"/>
          <w:szCs w:val="18"/>
        </w:rPr>
        <w:t>1</w:t>
      </w:r>
      <w:r w:rsidR="00E91E02">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8D15FD" w14:paraId="15891FFD" w14:textId="77777777">
        <w:tc>
          <w:tcPr>
            <w:tcW w:w="0" w:type="auto"/>
            <w:tcMar>
              <w:top w:w="0" w:type="auto"/>
              <w:bottom w:w="0" w:type="auto"/>
            </w:tcMar>
          </w:tcPr>
          <w:p w14:paraId="7009F09C" w14:textId="77777777" w:rsidR="008D15FD" w:rsidRDefault="006A4588">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D15FD" w14:paraId="2B0954C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085C9" w14:textId="77777777" w:rsidR="008D15FD" w:rsidRDefault="006A458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F94643" w14:textId="77777777" w:rsidR="008D15FD" w:rsidRDefault="008D15FD"/>
              </w:tc>
            </w:tr>
            <w:tr w:rsidR="008D15FD" w14:paraId="17BE5A2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071BDC" w14:textId="77777777" w:rsidR="008D15FD" w:rsidRDefault="006A458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C4832A" w14:textId="77777777" w:rsidR="008D15FD" w:rsidRDefault="006A4588">
                  <w:pPr>
                    <w:spacing w:before="135" w:after="135"/>
                    <w:jc w:val="both"/>
                    <w:textAlignment w:val="center"/>
                  </w:pPr>
                  <w:r>
                    <w:rPr>
                      <w:rFonts w:ascii="Arial" w:hAnsi="Arial" w:cs="Arial"/>
                      <w:color w:val="000000"/>
                      <w:position w:val="-2"/>
                      <w:sz w:val="18"/>
                      <w:szCs w:val="18"/>
                    </w:rPr>
                    <w:t>Opis del, ki jih bo izvedel podizvajalec:</w:t>
                  </w:r>
                </w:p>
                <w:p w14:paraId="4CE8BD98" w14:textId="77777777" w:rsidR="008D15FD" w:rsidRDefault="006A458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D15FD" w14:paraId="7A34C17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95F750" w14:textId="77777777" w:rsidR="008D15FD" w:rsidRDefault="006A4588">
                  <w:pPr>
                    <w:jc w:val="right"/>
                  </w:pPr>
                  <w:r>
                    <w:rPr>
                      <w:rFonts w:ascii="Arial" w:hAnsi="Arial" w:cs="Arial"/>
                      <w:b/>
                      <w:bCs/>
                      <w:color w:val="00000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3DB425" w14:textId="77777777" w:rsidR="008D15FD" w:rsidRDefault="008D15FD"/>
              </w:tc>
            </w:tr>
            <w:tr w:rsidR="008D15FD" w14:paraId="5A9DEFE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EFAE47" w14:textId="77777777" w:rsidR="008D15FD" w:rsidRDefault="006A458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9FDB9EE" w14:textId="77777777" w:rsidR="008D15FD" w:rsidRDefault="006A4588">
                  <w:pPr>
                    <w:spacing w:before="135" w:after="135"/>
                    <w:jc w:val="both"/>
                    <w:textAlignment w:val="center"/>
                  </w:pPr>
                  <w:r>
                    <w:rPr>
                      <w:rFonts w:ascii="Arial" w:hAnsi="Arial" w:cs="Arial"/>
                      <w:color w:val="000000"/>
                      <w:position w:val="-2"/>
                      <w:sz w:val="18"/>
                      <w:szCs w:val="18"/>
                    </w:rPr>
                    <w:t>Opis del, ki jih bo izvedel podizvajalec:</w:t>
                  </w:r>
                </w:p>
                <w:p w14:paraId="65D294A8" w14:textId="77777777" w:rsidR="008D15FD" w:rsidRDefault="006A458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8089ECB" w14:textId="77777777" w:rsidR="008D15FD" w:rsidRDefault="008D15FD"/>
          <w:p w14:paraId="7DC0CEF3" w14:textId="77777777" w:rsidR="008D15FD" w:rsidRDefault="006A4588">
            <w:pPr>
              <w:spacing w:before="225" w:after="225"/>
              <w:jc w:val="both"/>
            </w:pPr>
            <w:r>
              <w:rPr>
                <w:rFonts w:ascii="Arial" w:hAnsi="Arial" w:cs="Arial"/>
                <w:i/>
                <w:iCs/>
                <w:color w:val="000000"/>
                <w:sz w:val="18"/>
                <w:szCs w:val="18"/>
              </w:rPr>
              <w:t>Opomba:</w:t>
            </w:r>
          </w:p>
          <w:p w14:paraId="68D02E32" w14:textId="77777777" w:rsidR="008D15FD" w:rsidRDefault="006A4588">
            <w:pPr>
              <w:spacing w:before="225" w:after="225"/>
              <w:jc w:val="both"/>
            </w:pPr>
            <w:r>
              <w:rPr>
                <w:rFonts w:ascii="Arial" w:hAnsi="Arial" w:cs="Arial"/>
                <w:i/>
                <w:iCs/>
                <w:color w:val="000000"/>
                <w:sz w:val="18"/>
                <w:szCs w:val="18"/>
              </w:rPr>
              <w:t>V KOLIKOR PONUDNIK NE NASTOPA S PODIZVAJALCI SE RAZDELEK IZBRIŠE</w:t>
            </w:r>
          </w:p>
        </w:tc>
      </w:tr>
    </w:tbl>
    <w:p w14:paraId="489CEEFF" w14:textId="261E82FE" w:rsidR="008D15FD" w:rsidRDefault="006A4588">
      <w:pPr>
        <w:spacing w:after="0" w:line="240" w:lineRule="auto"/>
        <w:jc w:val="center"/>
      </w:pPr>
      <w:r>
        <w:rPr>
          <w:rFonts w:ascii="Arial" w:hAnsi="Arial" w:cs="Arial"/>
          <w:b/>
          <w:bCs/>
          <w:color w:val="000000"/>
          <w:sz w:val="18"/>
          <w:szCs w:val="18"/>
        </w:rPr>
        <w:lastRenderedPageBreak/>
        <w:t>1</w:t>
      </w:r>
      <w:r w:rsidR="00E91E02">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D15FD" w14:paraId="50690D78" w14:textId="77777777">
        <w:tc>
          <w:tcPr>
            <w:tcW w:w="0" w:type="auto"/>
            <w:tcMar>
              <w:top w:w="0" w:type="auto"/>
              <w:bottom w:w="0" w:type="auto"/>
            </w:tcMar>
          </w:tcPr>
          <w:p w14:paraId="47898E6B" w14:textId="77777777" w:rsidR="008D15FD" w:rsidRDefault="006A458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3297A4A" w14:textId="77777777" w:rsidR="008D15FD" w:rsidRDefault="006A4588" w:rsidP="00F151E1">
            <w:pPr>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D15FD" w14:paraId="75253854" w14:textId="77777777">
              <w:tc>
                <w:tcPr>
                  <w:tcW w:w="0" w:type="auto"/>
                  <w:tcMar>
                    <w:top w:w="0" w:type="auto"/>
                    <w:bottom w:w="0" w:type="auto"/>
                  </w:tcMar>
                </w:tcPr>
                <w:p w14:paraId="69450D12" w14:textId="77777777" w:rsidR="008D15FD" w:rsidRDefault="006A4588" w:rsidP="00F151E1">
                  <w:pPr>
                    <w:numPr>
                      <w:ilvl w:val="0"/>
                      <w:numId w:val="1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913617B" w14:textId="77777777" w:rsidR="008D15FD" w:rsidRDefault="006A4588" w:rsidP="00F151E1">
                  <w:pPr>
                    <w:numPr>
                      <w:ilvl w:val="0"/>
                      <w:numId w:val="1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78F726B" w14:textId="77777777" w:rsidR="008D15FD" w:rsidRDefault="006A4588" w:rsidP="00F151E1">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FEED6F8" w14:textId="77777777" w:rsidR="008D15FD" w:rsidRDefault="008D15FD" w:rsidP="00F151E1"/>
          <w:p w14:paraId="78B9A3A9" w14:textId="77777777" w:rsidR="008D15FD" w:rsidRDefault="006A4588" w:rsidP="00F151E1">
            <w:pPr>
              <w:jc w:val="both"/>
            </w:pPr>
            <w:r>
              <w:rPr>
                <w:rFonts w:ascii="Arial" w:hAnsi="Arial" w:cs="Arial"/>
                <w:color w:val="000000"/>
                <w:sz w:val="18"/>
                <w:szCs w:val="18"/>
              </w:rPr>
              <w:t>Zgolj ob izpolnitvi vseh pogojev iz predhodnega odstavka, je naročnik obvezan izvršiti neposredno plačilo podizvajalcu. </w:t>
            </w:r>
          </w:p>
          <w:p w14:paraId="04C873BF" w14:textId="77777777" w:rsidR="008D15FD" w:rsidRDefault="006A4588">
            <w:pPr>
              <w:spacing w:before="225" w:after="225"/>
              <w:jc w:val="both"/>
            </w:pPr>
            <w:r>
              <w:rPr>
                <w:rFonts w:ascii="Arial" w:hAnsi="Arial" w:cs="Arial"/>
                <w:color w:val="000000"/>
                <w:sz w:val="18"/>
                <w:szCs w:val="18"/>
              </w:rPr>
              <w:t>Plačila podizvajalcem se izvedejo v rokih in na enak način kot velja za plačila izvajalcu.</w:t>
            </w:r>
          </w:p>
          <w:p w14:paraId="190D28DA" w14:textId="77777777" w:rsidR="008D15FD" w:rsidRDefault="006A458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8E4EB18" w14:textId="77777777" w:rsidR="008D15FD" w:rsidRDefault="006A4588">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11BBE86" w14:textId="77777777" w:rsidR="008D15FD" w:rsidRDefault="006A4588">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685E7EE" w14:textId="63B7D4A7" w:rsidR="008D15FD" w:rsidRDefault="006A4588">
      <w:pPr>
        <w:spacing w:before="225" w:after="225" w:line="240" w:lineRule="auto"/>
        <w:jc w:val="both"/>
      </w:pPr>
      <w:r>
        <w:rPr>
          <w:rFonts w:ascii="Arial" w:hAnsi="Arial" w:cs="Arial"/>
          <w:b/>
          <w:bCs/>
          <w:color w:val="000000"/>
          <w:sz w:val="18"/>
          <w:szCs w:val="18"/>
        </w:rPr>
        <w:t>VI. OBVEZNOSTI DOBAVITELJA</w:t>
      </w:r>
    </w:p>
    <w:p w14:paraId="5A1F366E" w14:textId="77777777" w:rsidR="008D15FD" w:rsidRDefault="006A458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D15FD" w14:paraId="6966F905" w14:textId="77777777">
        <w:tc>
          <w:tcPr>
            <w:tcW w:w="0" w:type="auto"/>
            <w:tcMar>
              <w:top w:w="0" w:type="auto"/>
              <w:bottom w:w="0" w:type="auto"/>
            </w:tcMar>
          </w:tcPr>
          <w:p w14:paraId="5732F1A0" w14:textId="77777777" w:rsidR="00F151E1" w:rsidRDefault="00F151E1" w:rsidP="00F151E1">
            <w:pPr>
              <w:jc w:val="both"/>
              <w:rPr>
                <w:rFonts w:ascii="Arial" w:hAnsi="Arial" w:cs="Arial"/>
                <w:color w:val="000000"/>
                <w:sz w:val="18"/>
                <w:szCs w:val="18"/>
              </w:rPr>
            </w:pPr>
          </w:p>
          <w:p w14:paraId="7A77F0CD" w14:textId="5CCA47D7" w:rsidR="008D15FD" w:rsidRDefault="006A4588" w:rsidP="00F151E1">
            <w:pPr>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8D15FD" w14:paraId="6F27EFB1" w14:textId="77777777">
              <w:tc>
                <w:tcPr>
                  <w:tcW w:w="0" w:type="auto"/>
                  <w:tcMar>
                    <w:top w:w="0" w:type="auto"/>
                    <w:bottom w:w="0" w:type="auto"/>
                  </w:tcMar>
                </w:tcPr>
                <w:p w14:paraId="26957D52"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lastRenderedPageBreak/>
                    <w:t>oprema, dobavljena po tej pogodbi, nova in nerabljena;</w:t>
                  </w:r>
                </w:p>
                <w:p w14:paraId="4FF57014"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zagotavljal dobro organizirano in  usposobljeno servisno službo, pooblaščeno od proizvajalca ponujene opreme, s sedežem v RS Sloveniji;</w:t>
                  </w:r>
                </w:p>
                <w:p w14:paraId="15D99F70"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8C63BF1"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naročniku po predhodnem pozivu posredoval dodatne informacije o poteku dobave;</w:t>
                  </w:r>
                </w:p>
                <w:p w14:paraId="47F6657E"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pravočasno opozoril naročnika na morebitne ovire pri dobavi;</w:t>
                  </w:r>
                </w:p>
                <w:p w14:paraId="52A05D8D"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6D31CEB3" w14:textId="77777777" w:rsidR="00431B4D" w:rsidRPr="00720710"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spoštoval hišni red naročnika za zunanje izvajalce, ki je objavljen na spletni strani naročnika;</w:t>
                  </w:r>
                </w:p>
                <w:p w14:paraId="4E676203" w14:textId="2AD3991F" w:rsidR="008D15FD" w:rsidRDefault="00431B4D" w:rsidP="00F151E1">
                  <w:pPr>
                    <w:numPr>
                      <w:ilvl w:val="0"/>
                      <w:numId w:val="15"/>
                    </w:numPr>
                    <w:jc w:val="both"/>
                    <w:rPr>
                      <w:rFonts w:ascii="Arial" w:hAnsi="Arial" w:cs="Arial"/>
                      <w:color w:val="000000"/>
                      <w:sz w:val="18"/>
                      <w:szCs w:val="18"/>
                    </w:rPr>
                  </w:pPr>
                  <w:r w:rsidRPr="00720710">
                    <w:rPr>
                      <w:rFonts w:ascii="Arial" w:hAnsi="Arial" w:cs="Arial"/>
                      <w:color w:val="000000"/>
                      <w:sz w:val="18"/>
                      <w:szCs w:val="18"/>
                    </w:rPr>
                    <w:t>ščitil interese naročnika.</w:t>
                  </w:r>
                </w:p>
              </w:tc>
            </w:tr>
          </w:tbl>
          <w:p w14:paraId="6A235B00" w14:textId="77777777" w:rsidR="008D15FD" w:rsidRDefault="008D15FD" w:rsidP="00F151E1"/>
        </w:tc>
      </w:tr>
    </w:tbl>
    <w:p w14:paraId="7A5C0709" w14:textId="4D40184D"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lastRenderedPageBreak/>
        <w:t>1</w:t>
      </w:r>
      <w:r>
        <w:rPr>
          <w:rFonts w:ascii="Arial" w:eastAsia="Calibri" w:hAnsi="Arial" w:cs="Arial"/>
          <w:b/>
          <w:bCs/>
          <w:color w:val="000000"/>
          <w:sz w:val="18"/>
          <w:szCs w:val="18"/>
        </w:rPr>
        <w:t>4</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34B4406B" w14:textId="77777777" w:rsidTr="00D812A7">
        <w:tc>
          <w:tcPr>
            <w:tcW w:w="0" w:type="auto"/>
          </w:tcPr>
          <w:p w14:paraId="3786E12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Dobavitelj se zavezuje, da bo pet (5) dni pred načrtovano primopredajo o tem pisno obvestil nabavno službo – kontaktna oseba </w:t>
            </w:r>
            <w:r>
              <w:rPr>
                <w:rFonts w:ascii="Arial" w:hAnsi="Arial" w:cs="Arial"/>
                <w:color w:val="000000"/>
                <w:sz w:val="18"/>
                <w:szCs w:val="18"/>
              </w:rPr>
              <w:t>Anita Pirman</w:t>
            </w:r>
            <w:r w:rsidRPr="00720710">
              <w:rPr>
                <w:rFonts w:ascii="Arial" w:hAnsi="Arial" w:cs="Arial"/>
                <w:color w:val="000000"/>
                <w:sz w:val="18"/>
                <w:szCs w:val="18"/>
              </w:rPr>
              <w:t xml:space="preserve">, e naslov: </w:t>
            </w:r>
            <w:r>
              <w:rPr>
                <w:rFonts w:ascii="Arial" w:hAnsi="Arial" w:cs="Arial"/>
                <w:color w:val="000000"/>
                <w:sz w:val="18"/>
                <w:szCs w:val="18"/>
              </w:rPr>
              <w:t>anita.pirman</w:t>
            </w:r>
            <w:r w:rsidRPr="00720710">
              <w:rPr>
                <w:rFonts w:ascii="Arial" w:hAnsi="Arial" w:cs="Arial"/>
                <w:color w:val="000000"/>
                <w:sz w:val="18"/>
                <w:szCs w:val="18"/>
              </w:rPr>
              <w:t>@sb-nm.si, ki poskrbi da bo primopredaja potekala nemoteno. Brez potrditve predvidenega datuma dobave s strani naročnika, se dobava ne sme izvesti.</w:t>
            </w:r>
          </w:p>
          <w:p w14:paraId="4C794D6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4"/>
              <w:tblW w:w="0" w:type="auto"/>
              <w:tblInd w:w="0" w:type="dxa"/>
              <w:tblLook w:val="04A0" w:firstRow="1" w:lastRow="0" w:firstColumn="1" w:lastColumn="0" w:noHBand="0" w:noVBand="1"/>
            </w:tblPr>
            <w:tblGrid>
              <w:gridCol w:w="8746"/>
            </w:tblGrid>
            <w:tr w:rsidR="0069347A" w:rsidRPr="00720710" w14:paraId="309565F8" w14:textId="77777777" w:rsidTr="00D812A7">
              <w:tc>
                <w:tcPr>
                  <w:tcW w:w="0" w:type="auto"/>
                  <w:hideMark/>
                </w:tcPr>
                <w:p w14:paraId="649AF18F"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ali blago ustreza določilom razpisne dokumentacije naročnika, specifikacijam, določilom pogodbe, veljavnim zakonskim  predpisom in pravilom stroke;</w:t>
                  </w:r>
                </w:p>
                <w:p w14:paraId="2731DAEF"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datum prevzema blaga;</w:t>
                  </w:r>
                </w:p>
                <w:p w14:paraId="3EA8D073"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morebitne pripombe naročnika v zvezi s kakovostjo dobavljenega blaga;  </w:t>
                  </w:r>
                </w:p>
                <w:p w14:paraId="6D51AC82"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morebitna odprta, med predstavniki pogodbenih strank sporna vprašanja tehnične narave;</w:t>
                  </w:r>
                </w:p>
                <w:p w14:paraId="7153E42B"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ugotovitev o ustreznosti atestov in morebitnih garancijskih listov,</w:t>
                  </w:r>
                </w:p>
                <w:p w14:paraId="3A654A05"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ugotovitve o opravljenem kvalitativnem pregledu (odpravi morebitnih pomanjkljivosti),</w:t>
                  </w:r>
                </w:p>
                <w:p w14:paraId="5AD57A28"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ugotovitve o morebitni zamudi in vzrokih (odgovornosti) zanjo,</w:t>
                  </w:r>
                </w:p>
                <w:p w14:paraId="4ABC304A"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6E75A1D3" w14:textId="77777777" w:rsidR="0069347A" w:rsidRPr="00720710" w:rsidRDefault="0069347A" w:rsidP="00D812A7">
            <w:pPr>
              <w:rPr>
                <w:rFonts w:ascii="Arial" w:hAnsi="Arial" w:cs="Arial"/>
                <w:sz w:val="18"/>
                <w:szCs w:val="18"/>
              </w:rPr>
            </w:pPr>
          </w:p>
          <w:p w14:paraId="31CE077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Ob podpisu primopredajnega zapisnika bo dobavitelj naročniku izročil še:</w:t>
            </w:r>
          </w:p>
          <w:tbl>
            <w:tblPr>
              <w:tblStyle w:val="NormalTablePHPDOCX4"/>
              <w:tblW w:w="0" w:type="auto"/>
              <w:tblInd w:w="0" w:type="dxa"/>
              <w:tblLook w:val="04A0" w:firstRow="1" w:lastRow="0" w:firstColumn="1" w:lastColumn="0" w:noHBand="0" w:noVBand="1"/>
            </w:tblPr>
            <w:tblGrid>
              <w:gridCol w:w="8746"/>
            </w:tblGrid>
            <w:tr w:rsidR="0069347A" w:rsidRPr="00720710" w14:paraId="4E96BCB7" w14:textId="77777777" w:rsidTr="00D812A7">
              <w:tc>
                <w:tcPr>
                  <w:tcW w:w="0" w:type="auto"/>
                  <w:hideMark/>
                </w:tcPr>
                <w:p w14:paraId="4801957B"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tehnično dokumentacijo dobavljene opreme,</w:t>
                  </w:r>
                </w:p>
                <w:p w14:paraId="7FD0786E"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A-teste (v kolikor je smiselno),</w:t>
                  </w:r>
                </w:p>
                <w:p w14:paraId="7BA9119D"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Varnostni list (v kolikor je smiselno),</w:t>
                  </w:r>
                </w:p>
                <w:p w14:paraId="2015A567"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Navodila za varno delo in vzdrževanje opreme v slovenskem jeziku,</w:t>
                  </w:r>
                </w:p>
                <w:p w14:paraId="79773383"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Naslov pooblaščenega serviserja opreme v RS (s kontaktnimi osebami in tel/gsm številkami ter e-mail naslovi)</w:t>
                  </w:r>
                </w:p>
                <w:p w14:paraId="6D001349"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Vse potrebne in potrjene garancijske liste proizvajalca ali prodajalca opreme (splošne skupne garancijske izjave in posamične garancijske listine) in</w:t>
                  </w:r>
                </w:p>
                <w:p w14:paraId="36F0CA89"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Zavarovanje za odpravo napak v garancijskem roku (menica z menično izjavo 5% pog.vrednosti z DDV z veljavnostjo še 1 mesec po izteku garancijskega roka).</w:t>
                  </w:r>
                </w:p>
              </w:tc>
            </w:tr>
          </w:tbl>
          <w:p w14:paraId="07D2953F" w14:textId="77777777" w:rsidR="0069347A" w:rsidRPr="00720710" w:rsidRDefault="0069347A" w:rsidP="00D812A7">
            <w:pPr>
              <w:rPr>
                <w:rFonts w:ascii="Arial" w:hAnsi="Arial" w:cs="Arial"/>
                <w:sz w:val="18"/>
                <w:szCs w:val="18"/>
              </w:rPr>
            </w:pPr>
          </w:p>
        </w:tc>
      </w:tr>
    </w:tbl>
    <w:p w14:paraId="185FFD89" w14:textId="77777777" w:rsidR="009E28B1" w:rsidRDefault="009E28B1" w:rsidP="0069347A">
      <w:pPr>
        <w:spacing w:before="225" w:after="225" w:line="240" w:lineRule="auto"/>
        <w:jc w:val="both"/>
        <w:rPr>
          <w:rFonts w:ascii="Arial" w:eastAsia="Calibri" w:hAnsi="Arial" w:cs="Arial"/>
          <w:b/>
          <w:bCs/>
          <w:color w:val="000000"/>
          <w:sz w:val="18"/>
          <w:szCs w:val="18"/>
        </w:rPr>
      </w:pPr>
    </w:p>
    <w:p w14:paraId="3EC53F36" w14:textId="58AA4D30"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VI. PREVZEM</w:t>
      </w:r>
    </w:p>
    <w:p w14:paraId="3016C240" w14:textId="22941452"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sidR="001A328E">
        <w:rPr>
          <w:rFonts w:ascii="Arial" w:eastAsia="Calibri" w:hAnsi="Arial" w:cs="Arial"/>
          <w:b/>
          <w:bCs/>
          <w:color w:val="000000"/>
          <w:sz w:val="18"/>
          <w:szCs w:val="18"/>
        </w:rPr>
        <w:t>5</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1399A8C4" w14:textId="77777777" w:rsidTr="00D812A7">
        <w:tc>
          <w:tcPr>
            <w:tcW w:w="0" w:type="auto"/>
            <w:hideMark/>
          </w:tcPr>
          <w:p w14:paraId="7426DD9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2103A4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2B981976" w14:textId="77777777" w:rsidR="009E28B1" w:rsidRDefault="009E28B1" w:rsidP="0069347A">
      <w:pPr>
        <w:spacing w:before="225" w:after="225" w:line="240" w:lineRule="auto"/>
        <w:jc w:val="both"/>
        <w:rPr>
          <w:rFonts w:ascii="Arial" w:eastAsia="Calibri" w:hAnsi="Arial" w:cs="Arial"/>
          <w:b/>
          <w:bCs/>
          <w:color w:val="000000"/>
          <w:sz w:val="18"/>
          <w:szCs w:val="18"/>
        </w:rPr>
      </w:pPr>
    </w:p>
    <w:p w14:paraId="6CE79E9F" w14:textId="6CB28927" w:rsidR="0069347A" w:rsidRPr="00720710" w:rsidRDefault="001A328E" w:rsidP="0069347A">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VII</w:t>
      </w:r>
      <w:r w:rsidR="0069347A" w:rsidRPr="00720710">
        <w:rPr>
          <w:rFonts w:ascii="Arial" w:eastAsia="Calibri" w:hAnsi="Arial" w:cs="Arial"/>
          <w:b/>
          <w:bCs/>
          <w:color w:val="000000"/>
          <w:sz w:val="18"/>
          <w:szCs w:val="18"/>
        </w:rPr>
        <w:t>. VZDRŽEVANJE V GARANCIJSKI DOBI</w:t>
      </w:r>
    </w:p>
    <w:p w14:paraId="0CBD1879" w14:textId="6FD31E93"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sidR="001A328E">
        <w:rPr>
          <w:rFonts w:ascii="Arial" w:eastAsia="Calibri" w:hAnsi="Arial" w:cs="Arial"/>
          <w:b/>
          <w:bCs/>
          <w:color w:val="000000"/>
          <w:sz w:val="18"/>
          <w:szCs w:val="18"/>
        </w:rPr>
        <w:t>6</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317DDC67" w14:textId="77777777" w:rsidTr="00D812A7">
        <w:tc>
          <w:tcPr>
            <w:tcW w:w="0" w:type="auto"/>
            <w:hideMark/>
          </w:tcPr>
          <w:p w14:paraId="4D60A436" w14:textId="20F7620F"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Garancijska doba po tej pogodbi je </w:t>
            </w:r>
            <w:r w:rsidR="00A14C26" w:rsidRPr="00EC75B4">
              <w:rPr>
                <w:rFonts w:ascii="Arial" w:hAnsi="Arial" w:cs="Arial"/>
                <w:color w:val="000000"/>
                <w:sz w:val="18"/>
                <w:szCs w:val="18"/>
              </w:rPr>
              <w:t>______________</w:t>
            </w:r>
            <w:r w:rsidR="00222732" w:rsidRPr="00EC75B4">
              <w:rPr>
                <w:rFonts w:ascii="Arial" w:hAnsi="Arial" w:cs="Arial"/>
                <w:color w:val="000000"/>
                <w:sz w:val="18"/>
                <w:szCs w:val="18"/>
              </w:rPr>
              <w:t xml:space="preserve"> (min. 12)</w:t>
            </w:r>
            <w:r w:rsidR="00A14C26" w:rsidRPr="00EC75B4">
              <w:rPr>
                <w:rFonts w:ascii="Arial" w:hAnsi="Arial" w:cs="Arial"/>
                <w:color w:val="000000"/>
                <w:sz w:val="18"/>
                <w:szCs w:val="18"/>
              </w:rPr>
              <w:t xml:space="preserve"> mesecev.</w:t>
            </w:r>
          </w:p>
          <w:p w14:paraId="0F8885A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Garancijski roki začnejo teči z dnem uspešne pisne primopredaje opreme.</w:t>
            </w:r>
          </w:p>
          <w:p w14:paraId="037D4AC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Garancija je vezana na normalne pogoje uporabe in primerno ter strokovno vzdrževanje.</w:t>
            </w:r>
          </w:p>
          <w:p w14:paraId="78AAF46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je naročniku dolžan ne glede na proces ugotovitve in odprave napake zagotoviti funkcionalnost opreme.</w:t>
            </w:r>
          </w:p>
          <w:p w14:paraId="516F2F7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447D16E9" w14:textId="31E21252"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sidR="001A328E">
        <w:rPr>
          <w:rFonts w:ascii="Arial" w:eastAsia="Calibri" w:hAnsi="Arial" w:cs="Arial"/>
          <w:b/>
          <w:bCs/>
          <w:color w:val="000000"/>
          <w:sz w:val="18"/>
          <w:szCs w:val="18"/>
        </w:rPr>
        <w:t>7</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297C095D" w14:textId="77777777" w:rsidTr="00D812A7">
        <w:tc>
          <w:tcPr>
            <w:tcW w:w="0" w:type="auto"/>
            <w:hideMark/>
          </w:tcPr>
          <w:p w14:paraId="0DE4CB07" w14:textId="6B69EE22"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V garancijskem roku je izvajalec dolžan zagotoviti brezplačno garancijsko servisno vzdrževanje opreme za dobo </w:t>
            </w:r>
            <w:r w:rsidR="00A14C26" w:rsidRPr="00222732">
              <w:rPr>
                <w:rFonts w:ascii="Arial" w:hAnsi="Arial" w:cs="Arial"/>
                <w:color w:val="000000"/>
                <w:sz w:val="18"/>
                <w:szCs w:val="18"/>
              </w:rPr>
              <w:t>_____________________</w:t>
            </w:r>
            <w:r w:rsidRPr="00222732">
              <w:rPr>
                <w:rFonts w:ascii="Arial" w:hAnsi="Arial" w:cs="Arial"/>
                <w:color w:val="000000"/>
                <w:sz w:val="18"/>
                <w:szCs w:val="18"/>
              </w:rPr>
              <w:t xml:space="preserve"> </w:t>
            </w:r>
            <w:r w:rsidR="00F151E1">
              <w:rPr>
                <w:rFonts w:ascii="Arial" w:hAnsi="Arial" w:cs="Arial"/>
                <w:color w:val="000000"/>
                <w:sz w:val="18"/>
                <w:szCs w:val="18"/>
              </w:rPr>
              <w:t xml:space="preserve">(min.12) </w:t>
            </w:r>
            <w:r w:rsidRPr="00222732">
              <w:rPr>
                <w:rFonts w:ascii="Arial" w:hAnsi="Arial" w:cs="Arial"/>
                <w:color w:val="000000"/>
                <w:sz w:val="18"/>
                <w:szCs w:val="18"/>
              </w:rPr>
              <w:t>mesecev</w:t>
            </w:r>
            <w:r w:rsidRPr="00720710">
              <w:rPr>
                <w:rFonts w:ascii="Arial" w:hAnsi="Arial" w:cs="Arial"/>
                <w:color w:val="000000"/>
                <w:sz w:val="18"/>
                <w:szCs w:val="18"/>
              </w:rPr>
              <w:t xml:space="preserve"> od uspešne primopredaje v obsegu popolnega servisiranja in vzdrževanja, ki vključuje vse potrebne postopke za zagotavljanje varnega in zanesljivega delovanja aparata.</w:t>
            </w:r>
          </w:p>
          <w:p w14:paraId="1D4D91F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Garancijsko servisno vzdrževanje opreme zajema tako preventivno in kurativno vzdrževanje opreme.</w:t>
            </w:r>
          </w:p>
          <w:p w14:paraId="43E5F3C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67C59F23" w14:textId="59E18B7B"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 primeru, da je po navodilu proizvajalca potreben en preventivni pregled letno, mora izvajalec pred iztekom garancijskega roka oba pregleda izvesti na svoje stroške.</w:t>
            </w:r>
          </w:p>
          <w:p w14:paraId="2376E200"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delovnih dni za dobavo rezervnih delov in odpravo napak (v garancijskem obdobju na stroške dobavitelja).</w:t>
            </w:r>
          </w:p>
          <w:p w14:paraId="22C8DD23" w14:textId="77777777" w:rsidR="0069347A" w:rsidRPr="001A328E" w:rsidRDefault="0069347A" w:rsidP="00D812A7">
            <w:pPr>
              <w:spacing w:before="225" w:after="225"/>
              <w:jc w:val="both"/>
              <w:rPr>
                <w:rFonts w:ascii="Arial" w:hAnsi="Arial" w:cs="Arial"/>
                <w:sz w:val="18"/>
                <w:szCs w:val="18"/>
              </w:rPr>
            </w:pPr>
            <w:r w:rsidRPr="001A328E">
              <w:rPr>
                <w:rFonts w:ascii="Arial" w:hAnsi="Arial" w:cs="Arial"/>
                <w:sz w:val="18"/>
                <w:szCs w:val="18"/>
              </w:rPr>
              <w:t>V kolikor odprava napake v garancijski dobi ni možna v 3 delovnih dneh, mora dobavitelj naročniku dostaviti v  brezplačno uporabo kakovostno in funkcionalno najmanj enakovredno delujočo opremo za čas do odprave napake na opremi, v kolikor bi naročnik to zahteval.</w:t>
            </w:r>
          </w:p>
          <w:p w14:paraId="0ED857F7"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1CB366D0"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 zamenjane dele v garancijski dobi prične teči nov garancijski rok z dnem zamenjave.</w:t>
            </w:r>
          </w:p>
        </w:tc>
      </w:tr>
    </w:tbl>
    <w:p w14:paraId="167FF96C" w14:textId="51891F9D" w:rsidR="0069347A" w:rsidRPr="00720710" w:rsidRDefault="001A328E" w:rsidP="0069347A">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18</w:t>
      </w:r>
      <w:r w:rsidR="0069347A"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7170"/>
      </w:tblGrid>
      <w:tr w:rsidR="0069347A" w:rsidRPr="00720710" w14:paraId="2CB51971" w14:textId="77777777" w:rsidTr="00D812A7">
        <w:tc>
          <w:tcPr>
            <w:tcW w:w="0" w:type="auto"/>
            <w:hideMark/>
          </w:tcPr>
          <w:p w14:paraId="46906665" w14:textId="66599C50"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mora zagotavljati rezervne del</w:t>
            </w:r>
            <w:r w:rsidRPr="00EC75B4">
              <w:rPr>
                <w:rFonts w:ascii="Arial" w:hAnsi="Arial" w:cs="Arial"/>
                <w:color w:val="000000"/>
                <w:sz w:val="18"/>
                <w:szCs w:val="18"/>
              </w:rPr>
              <w:t xml:space="preserve">e še najmanj </w:t>
            </w:r>
            <w:r w:rsidR="00EC75B4">
              <w:rPr>
                <w:rFonts w:ascii="Arial" w:hAnsi="Arial" w:cs="Arial"/>
                <w:color w:val="000000"/>
                <w:sz w:val="18"/>
                <w:szCs w:val="18"/>
              </w:rPr>
              <w:t xml:space="preserve">9 </w:t>
            </w:r>
            <w:r w:rsidRPr="00720710">
              <w:rPr>
                <w:rFonts w:ascii="Arial" w:hAnsi="Arial" w:cs="Arial"/>
                <w:color w:val="000000"/>
                <w:sz w:val="18"/>
                <w:szCs w:val="18"/>
              </w:rPr>
              <w:t>let po poteku garancijske dobe.</w:t>
            </w:r>
          </w:p>
        </w:tc>
      </w:tr>
    </w:tbl>
    <w:p w14:paraId="3A9DDB58" w14:textId="6E50BFAE" w:rsidR="0069347A" w:rsidRPr="00720710" w:rsidRDefault="001A328E" w:rsidP="0069347A">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19</w:t>
      </w:r>
      <w:r w:rsidR="0069347A"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7950"/>
      </w:tblGrid>
      <w:tr w:rsidR="0069347A" w:rsidRPr="00720710" w14:paraId="445B089B" w14:textId="77777777" w:rsidTr="00D812A7">
        <w:tc>
          <w:tcPr>
            <w:tcW w:w="0" w:type="auto"/>
            <w:hideMark/>
          </w:tcPr>
          <w:p w14:paraId="54F489E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Morebitne skrite napake se obravnavajo v skladu z določili zakona, ki ureja obligacijska razmerja.</w:t>
            </w:r>
          </w:p>
        </w:tc>
      </w:tr>
    </w:tbl>
    <w:p w14:paraId="73660A28" w14:textId="19C6FCBD" w:rsidR="0069347A" w:rsidRPr="00720710" w:rsidRDefault="001A328E" w:rsidP="0069347A">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VIII</w:t>
      </w:r>
      <w:r w:rsidR="0069347A" w:rsidRPr="00720710">
        <w:rPr>
          <w:rFonts w:ascii="Arial" w:eastAsia="Calibri" w:hAnsi="Arial" w:cs="Arial"/>
          <w:b/>
          <w:bCs/>
          <w:color w:val="000000"/>
          <w:sz w:val="18"/>
          <w:szCs w:val="18"/>
        </w:rPr>
        <w:t>. SKRBNIKI POGODBE</w:t>
      </w:r>
    </w:p>
    <w:p w14:paraId="2CA0974B" w14:textId="005014D8"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lastRenderedPageBreak/>
        <w:t>2</w:t>
      </w:r>
      <w:r w:rsidR="001A328E">
        <w:rPr>
          <w:rFonts w:ascii="Arial" w:eastAsia="Calibri" w:hAnsi="Arial" w:cs="Arial"/>
          <w:b/>
          <w:bCs/>
          <w:color w:val="000000"/>
          <w:sz w:val="18"/>
          <w:szCs w:val="18"/>
        </w:rPr>
        <w:t>0</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042EBC37" w14:textId="77777777" w:rsidTr="00D812A7">
        <w:tc>
          <w:tcPr>
            <w:tcW w:w="0" w:type="auto"/>
            <w:hideMark/>
          </w:tcPr>
          <w:p w14:paraId="27D8EE57"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Skrbnik pogodbe s strani naročnika je Barbara Slak Turk, vodja službe za nabavo in skladiščenje.</w:t>
            </w:r>
          </w:p>
          <w:p w14:paraId="483C4E21" w14:textId="483A2226"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Pooblaščeni predstavnik naročnika za nadzor nad izvedbo pogodbe je </w:t>
            </w:r>
            <w:r>
              <w:rPr>
                <w:rFonts w:ascii="Arial" w:hAnsi="Arial" w:cs="Arial"/>
                <w:color w:val="000000"/>
                <w:sz w:val="18"/>
                <w:szCs w:val="18"/>
              </w:rPr>
              <w:t>___________________</w:t>
            </w:r>
          </w:p>
          <w:p w14:paraId="4C8E2F9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Pooblaščeni predstavnik dobavitelja je _______________</w:t>
            </w:r>
          </w:p>
          <w:p w14:paraId="05C57BE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Pooblaščeni predstavnik dobavitelja je pooblaščen, da zastopa dobavitelja v vseh vprašanjih, ki se nanašajo dobavo po tej pogodbi.</w:t>
            </w:r>
          </w:p>
        </w:tc>
      </w:tr>
    </w:tbl>
    <w:p w14:paraId="0FF72A0E" w14:textId="5229FEB9" w:rsidR="0069347A" w:rsidRPr="00720710" w:rsidRDefault="001A328E" w:rsidP="0069347A">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I</w:t>
      </w:r>
      <w:r w:rsidR="0069347A" w:rsidRPr="00720710">
        <w:rPr>
          <w:rFonts w:ascii="Arial" w:eastAsia="Calibri" w:hAnsi="Arial" w:cs="Arial"/>
          <w:b/>
          <w:bCs/>
          <w:color w:val="000000"/>
          <w:sz w:val="18"/>
          <w:szCs w:val="18"/>
        </w:rPr>
        <w:t>X. ZAVAROVANJA</w:t>
      </w:r>
    </w:p>
    <w:p w14:paraId="181504AD" w14:textId="768E8181"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1</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7DB75C9B" w14:textId="77777777" w:rsidTr="00D812A7">
        <w:tc>
          <w:tcPr>
            <w:tcW w:w="0" w:type="auto"/>
            <w:hideMark/>
          </w:tcPr>
          <w:p w14:paraId="79610D0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ZAVAROVANJE ZA DOBRO IZVEDBO </w:t>
            </w:r>
          </w:p>
          <w:p w14:paraId="1B3EB25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Instrument zavarovanja: menica z menično izjavo</w:t>
            </w:r>
          </w:p>
          <w:p w14:paraId="4F4DA9B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Višina zavarovanja: 10% pogodbene vrednosti z DDV</w:t>
            </w:r>
          </w:p>
          <w:p w14:paraId="7174F56C"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Čas veljavnosti: do primopredaje opreme in izročitve zavarovanja za odpravo napak v garancijskem roku</w:t>
            </w:r>
          </w:p>
          <w:p w14:paraId="2EF81A8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F1FB032"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E689C9E" w14:textId="4BB4F18C"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2</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3122F494" w14:textId="77777777" w:rsidTr="00D812A7">
        <w:trPr>
          <w:trHeight w:val="174"/>
        </w:trPr>
        <w:tc>
          <w:tcPr>
            <w:tcW w:w="0" w:type="auto"/>
            <w:hideMark/>
          </w:tcPr>
          <w:p w14:paraId="0E4D526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ZAVAROVANJE ZA ODPRAVO NAPAK V GARANCIJSKI DOBI</w:t>
            </w:r>
          </w:p>
          <w:p w14:paraId="475F471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Instrument zavarovanja: menica z menično izjavo</w:t>
            </w:r>
          </w:p>
          <w:p w14:paraId="2D37C32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Višina zavarovanja: 5% pogodbene vrednosti z DDV</w:t>
            </w:r>
          </w:p>
          <w:p w14:paraId="4F46A20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Čas veljavnosti: še najmanj 1 mesec po izteku garancijskega roka.</w:t>
            </w:r>
          </w:p>
          <w:p w14:paraId="63C2F834"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49B8C0ED" w14:textId="77777777" w:rsidR="0069347A" w:rsidRDefault="0069347A" w:rsidP="00D812A7">
            <w:pPr>
              <w:spacing w:before="225" w:after="225"/>
              <w:jc w:val="both"/>
              <w:rPr>
                <w:rFonts w:ascii="Arial" w:hAnsi="Arial" w:cs="Arial"/>
                <w:color w:val="000000"/>
                <w:sz w:val="18"/>
                <w:szCs w:val="18"/>
              </w:rPr>
            </w:pPr>
            <w:r w:rsidRPr="00720710">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4FCE1C5D" w14:textId="77777777" w:rsidR="0069347A" w:rsidRPr="00720710" w:rsidRDefault="0069347A" w:rsidP="00D812A7">
            <w:pPr>
              <w:spacing w:before="225" w:after="225"/>
              <w:jc w:val="both"/>
              <w:rPr>
                <w:rFonts w:ascii="Arial" w:hAnsi="Arial" w:cs="Arial"/>
                <w:sz w:val="18"/>
                <w:szCs w:val="18"/>
              </w:rPr>
            </w:pPr>
          </w:p>
        </w:tc>
      </w:tr>
    </w:tbl>
    <w:p w14:paraId="250D8E9C" w14:textId="7A832EC4" w:rsidR="0069347A" w:rsidRDefault="0069347A" w:rsidP="0069347A">
      <w:pPr>
        <w:spacing w:before="225" w:after="225"/>
        <w:jc w:val="both"/>
        <w:rPr>
          <w:rFonts w:ascii="Arial" w:hAnsi="Arial" w:cs="Arial"/>
          <w:b/>
          <w:bCs/>
          <w:color w:val="000000"/>
          <w:sz w:val="18"/>
          <w:szCs w:val="18"/>
        </w:rPr>
      </w:pPr>
      <w:r w:rsidRPr="00284721">
        <w:rPr>
          <w:rFonts w:ascii="Arial" w:eastAsia="Calibri" w:hAnsi="Arial" w:cs="Arial"/>
          <w:b/>
          <w:bCs/>
          <w:color w:val="000000"/>
          <w:sz w:val="18"/>
          <w:szCs w:val="18"/>
        </w:rPr>
        <w:t>X. VARSTVO OSEBNIH PODATKOV</w:t>
      </w:r>
    </w:p>
    <w:p w14:paraId="1424BD08" w14:textId="071910A2" w:rsidR="0069347A" w:rsidRDefault="0069347A" w:rsidP="0069347A">
      <w:pPr>
        <w:spacing w:after="0"/>
        <w:jc w:val="center"/>
        <w:rPr>
          <w:rFonts w:ascii="Arial" w:hAnsi="Arial" w:cs="Arial"/>
          <w:b/>
          <w:bCs/>
          <w:color w:val="000000"/>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3</w:t>
      </w:r>
      <w:r w:rsidRPr="00720710">
        <w:rPr>
          <w:rFonts w:ascii="Arial" w:eastAsia="Calibri" w:hAnsi="Arial" w:cs="Arial"/>
          <w:b/>
          <w:bCs/>
          <w:color w:val="000000"/>
          <w:sz w:val="18"/>
          <w:szCs w:val="18"/>
        </w:rPr>
        <w:t>. člen</w:t>
      </w:r>
    </w:p>
    <w:p w14:paraId="6074A4E2" w14:textId="77777777" w:rsidR="0069347A" w:rsidRPr="00BA570C" w:rsidRDefault="0069347A" w:rsidP="0069347A">
      <w:pPr>
        <w:spacing w:after="0" w:line="240" w:lineRule="auto"/>
        <w:jc w:val="center"/>
        <w:rPr>
          <w:rFonts w:ascii="Arial" w:eastAsia="Calibri" w:hAnsi="Arial" w:cs="Arial"/>
          <w:b/>
          <w:bCs/>
          <w:color w:val="000000"/>
          <w:sz w:val="18"/>
          <w:szCs w:val="18"/>
        </w:rPr>
      </w:pPr>
    </w:p>
    <w:p w14:paraId="4965FE0C" w14:textId="77777777" w:rsidR="00F151E1" w:rsidRDefault="00F151E1" w:rsidP="00F151E1">
      <w:pPr>
        <w:spacing w:after="0"/>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w:t>
      </w:r>
      <w:r>
        <w:rPr>
          <w:rFonts w:ascii="Arial" w:eastAsia="Times New Roman" w:hAnsi="Arial" w:cs="Arial"/>
          <w:sz w:val="18"/>
          <w:szCs w:val="18"/>
          <w:lang w:eastAsia="sl-SI"/>
        </w:rPr>
        <w:t xml:space="preserve">preko oddaljenega dostopa, </w:t>
      </w:r>
      <w:r w:rsidRPr="00F60F73">
        <w:rPr>
          <w:rFonts w:ascii="Arial" w:eastAsia="Times New Roman" w:hAnsi="Arial" w:cs="Arial"/>
          <w:sz w:val="18"/>
          <w:szCs w:val="18"/>
          <w:lang w:eastAsia="sl-SI"/>
        </w:rPr>
        <w:t>pri nadzoru izvajanja določil te pogodbe, preko pisne dokumentacije ali na kakršenkoli drug način</w:t>
      </w:r>
      <w:r>
        <w:rPr>
          <w:rFonts w:ascii="Arial" w:eastAsia="Times New Roman" w:hAnsi="Arial" w:cs="Arial"/>
          <w:sz w:val="18"/>
          <w:szCs w:val="18"/>
          <w:lang w:eastAsia="sl-SI"/>
        </w:rPr>
        <w:t>.</w:t>
      </w:r>
    </w:p>
    <w:p w14:paraId="68CFFDCE" w14:textId="77777777" w:rsidR="00F151E1" w:rsidRDefault="00F151E1" w:rsidP="00F151E1">
      <w:pPr>
        <w:spacing w:after="0"/>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strinjata, da se o varstvu osebnih podatkov lahko sklene posebna pogodba.</w:t>
      </w:r>
    </w:p>
    <w:p w14:paraId="24433171" w14:textId="20CC3A4E"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lastRenderedPageBreak/>
        <w:t>XI. ODSTOP OD POGODBE</w:t>
      </w:r>
    </w:p>
    <w:p w14:paraId="40CC82B5" w14:textId="60EDC6D3"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4</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02CB0FE2" w14:textId="77777777" w:rsidTr="00D812A7">
        <w:tc>
          <w:tcPr>
            <w:tcW w:w="0" w:type="auto"/>
          </w:tcPr>
          <w:p w14:paraId="00BF3E9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3D1ACE1"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Naročnik ima pravico odstopiti od pogodbe kadarkoli, brez posledic za naročnika, če:</w:t>
            </w:r>
          </w:p>
          <w:tbl>
            <w:tblPr>
              <w:tblStyle w:val="NormalTablePHPDOCX4"/>
              <w:tblW w:w="0" w:type="auto"/>
              <w:tblInd w:w="0" w:type="dxa"/>
              <w:tblLook w:val="04A0" w:firstRow="1" w:lastRow="0" w:firstColumn="1" w:lastColumn="0" w:noHBand="0" w:noVBand="1"/>
            </w:tblPr>
            <w:tblGrid>
              <w:gridCol w:w="8746"/>
            </w:tblGrid>
            <w:tr w:rsidR="0069347A" w:rsidRPr="00720710" w14:paraId="1C600D3F" w14:textId="77777777" w:rsidTr="00D812A7">
              <w:tc>
                <w:tcPr>
                  <w:tcW w:w="0" w:type="auto"/>
                  <w:hideMark/>
                </w:tcPr>
                <w:p w14:paraId="5DE21525" w14:textId="77777777" w:rsidR="0069347A" w:rsidRPr="00720710" w:rsidRDefault="0069347A" w:rsidP="006A4588">
                  <w:pPr>
                    <w:numPr>
                      <w:ilvl w:val="0"/>
                      <w:numId w:val="37"/>
                    </w:numPr>
                    <w:jc w:val="both"/>
                    <w:rPr>
                      <w:rFonts w:ascii="Arial" w:hAnsi="Arial" w:cs="Arial"/>
                      <w:color w:val="000000"/>
                      <w:sz w:val="18"/>
                      <w:szCs w:val="18"/>
                    </w:rPr>
                  </w:pPr>
                  <w:r w:rsidRPr="00720710">
                    <w:rPr>
                      <w:rFonts w:ascii="Arial" w:hAnsi="Arial" w:cs="Arial"/>
                      <w:color w:val="000000"/>
                      <w:sz w:val="18"/>
                      <w:szCs w:val="18"/>
                    </w:rPr>
                    <w:t>pride izvajalec v takšno finančno situacijo, ki bi mu onemogočila izvedbo pogodbenih obveznosti;</w:t>
                  </w:r>
                </w:p>
                <w:p w14:paraId="455216D7" w14:textId="77777777" w:rsidR="0069347A" w:rsidRPr="00720710" w:rsidRDefault="0069347A" w:rsidP="006A4588">
                  <w:pPr>
                    <w:numPr>
                      <w:ilvl w:val="0"/>
                      <w:numId w:val="37"/>
                    </w:numPr>
                    <w:jc w:val="both"/>
                    <w:rPr>
                      <w:rFonts w:ascii="Arial" w:hAnsi="Arial" w:cs="Arial"/>
                      <w:color w:val="000000"/>
                      <w:sz w:val="18"/>
                      <w:szCs w:val="18"/>
                    </w:rPr>
                  </w:pPr>
                  <w:r w:rsidRPr="00720710">
                    <w:rPr>
                      <w:rFonts w:ascii="Arial" w:hAnsi="Arial" w:cs="Arial"/>
                      <w:color w:val="000000"/>
                      <w:sz w:val="18"/>
                      <w:szCs w:val="18"/>
                    </w:rPr>
                    <w:t>izvajalec po svoji krivdi v roku 14 dni od veljavnosti pogodbe in uvedbe v delo ne prične z delom;</w:t>
                  </w:r>
                </w:p>
                <w:p w14:paraId="79430D3E" w14:textId="77777777" w:rsidR="0069347A" w:rsidRPr="00720710" w:rsidRDefault="0069347A" w:rsidP="006A4588">
                  <w:pPr>
                    <w:numPr>
                      <w:ilvl w:val="0"/>
                      <w:numId w:val="37"/>
                    </w:numPr>
                    <w:jc w:val="both"/>
                    <w:rPr>
                      <w:rFonts w:ascii="Arial" w:hAnsi="Arial" w:cs="Arial"/>
                      <w:color w:val="000000"/>
                      <w:sz w:val="18"/>
                      <w:szCs w:val="18"/>
                    </w:rPr>
                  </w:pPr>
                  <w:r w:rsidRPr="0072071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BE8D7F8" w14:textId="77777777" w:rsidR="0069347A" w:rsidRPr="00720710" w:rsidRDefault="0069347A" w:rsidP="00D812A7">
            <w:pPr>
              <w:rPr>
                <w:rFonts w:ascii="Arial" w:hAnsi="Arial" w:cs="Arial"/>
                <w:sz w:val="18"/>
                <w:szCs w:val="18"/>
              </w:rPr>
            </w:pPr>
          </w:p>
          <w:p w14:paraId="1EB213C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Ind w:w="0" w:type="dxa"/>
              <w:tblLook w:val="04A0" w:firstRow="1" w:lastRow="0" w:firstColumn="1" w:lastColumn="0" w:noHBand="0" w:noVBand="1"/>
            </w:tblPr>
            <w:tblGrid>
              <w:gridCol w:w="8746"/>
            </w:tblGrid>
            <w:tr w:rsidR="0069347A" w:rsidRPr="00720710" w14:paraId="3BF45ED7" w14:textId="77777777" w:rsidTr="00D812A7">
              <w:tc>
                <w:tcPr>
                  <w:tcW w:w="0" w:type="auto"/>
                  <w:hideMark/>
                </w:tcPr>
                <w:p w14:paraId="30AD3BC4" w14:textId="77777777" w:rsidR="0069347A" w:rsidRPr="00720710" w:rsidRDefault="0069347A" w:rsidP="006A4588">
                  <w:pPr>
                    <w:numPr>
                      <w:ilvl w:val="0"/>
                      <w:numId w:val="38"/>
                    </w:numPr>
                    <w:jc w:val="both"/>
                    <w:rPr>
                      <w:rFonts w:ascii="Arial" w:hAnsi="Arial" w:cs="Arial"/>
                      <w:color w:val="000000"/>
                      <w:sz w:val="18"/>
                      <w:szCs w:val="18"/>
                    </w:rPr>
                  </w:pPr>
                  <w:r w:rsidRPr="00720710">
                    <w:rPr>
                      <w:rFonts w:ascii="Arial" w:hAnsi="Arial" w:cs="Arial"/>
                      <w:color w:val="000000"/>
                      <w:sz w:val="18"/>
                      <w:szCs w:val="18"/>
                    </w:rPr>
                    <w:t>javno naročilo je bilo bistveno spremenjeno, kar terja nov postopek javnega naročanja;</w:t>
                  </w:r>
                </w:p>
                <w:p w14:paraId="00DAA7D2" w14:textId="77777777" w:rsidR="0069347A" w:rsidRPr="00720710" w:rsidRDefault="0069347A" w:rsidP="006A4588">
                  <w:pPr>
                    <w:numPr>
                      <w:ilvl w:val="0"/>
                      <w:numId w:val="38"/>
                    </w:numPr>
                    <w:jc w:val="both"/>
                    <w:rPr>
                      <w:rFonts w:ascii="Arial" w:hAnsi="Arial" w:cs="Arial"/>
                      <w:color w:val="000000"/>
                      <w:sz w:val="18"/>
                      <w:szCs w:val="18"/>
                    </w:rPr>
                  </w:pPr>
                  <w:r w:rsidRPr="0072071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F64E00E" w14:textId="77777777" w:rsidR="0069347A" w:rsidRPr="00720710" w:rsidRDefault="0069347A" w:rsidP="006A4588">
                  <w:pPr>
                    <w:numPr>
                      <w:ilvl w:val="0"/>
                      <w:numId w:val="38"/>
                    </w:numPr>
                    <w:jc w:val="both"/>
                    <w:rPr>
                      <w:rFonts w:ascii="Arial" w:hAnsi="Arial" w:cs="Arial"/>
                      <w:color w:val="000000"/>
                      <w:sz w:val="18"/>
                      <w:szCs w:val="18"/>
                    </w:rPr>
                  </w:pPr>
                  <w:r w:rsidRPr="0072071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8E736AC" w14:textId="77777777" w:rsidR="0069347A" w:rsidRPr="00720710" w:rsidRDefault="0069347A" w:rsidP="00D812A7">
            <w:pPr>
              <w:rPr>
                <w:rFonts w:ascii="Arial" w:hAnsi="Arial" w:cs="Arial"/>
                <w:sz w:val="18"/>
                <w:szCs w:val="18"/>
              </w:rPr>
            </w:pPr>
          </w:p>
          <w:p w14:paraId="492932C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Odstop od pogodbe učinkuje z dnem, ko izvajalec prejme pisno izjavo naročnika o odstopu.</w:t>
            </w:r>
          </w:p>
          <w:p w14:paraId="4C8E1BB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Naročnik bo istočasno z odstopom od pogodbe pričel s postopki za unovčenje zavarovanja za dobro izvedbo pogodbenih obveznosti.</w:t>
            </w:r>
          </w:p>
        </w:tc>
      </w:tr>
    </w:tbl>
    <w:p w14:paraId="432D0BFF" w14:textId="78FC14A1"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XI</w:t>
      </w:r>
      <w:r w:rsidR="001A328E">
        <w:rPr>
          <w:rFonts w:ascii="Arial" w:eastAsia="Calibri" w:hAnsi="Arial" w:cs="Arial"/>
          <w:b/>
          <w:bCs/>
          <w:color w:val="000000"/>
          <w:sz w:val="18"/>
          <w:szCs w:val="18"/>
        </w:rPr>
        <w:t>I</w:t>
      </w:r>
      <w:r w:rsidRPr="00720710">
        <w:rPr>
          <w:rFonts w:ascii="Arial" w:eastAsia="Calibri" w:hAnsi="Arial" w:cs="Arial"/>
          <w:b/>
          <w:bCs/>
          <w:color w:val="000000"/>
          <w:sz w:val="18"/>
          <w:szCs w:val="18"/>
        </w:rPr>
        <w:t>. SOCIALNA KLAVZULA IN RAZVEZNI POGOJ</w:t>
      </w:r>
    </w:p>
    <w:p w14:paraId="323206A3" w14:textId="7717BD5C"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5</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420DF002" w14:textId="77777777" w:rsidTr="00D812A7">
        <w:tc>
          <w:tcPr>
            <w:tcW w:w="0" w:type="auto"/>
            <w:hideMark/>
          </w:tcPr>
          <w:p w14:paraId="44357341"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936EDC"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010DD7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sidRPr="00720710">
              <w:rPr>
                <w:rFonts w:ascii="Arial" w:hAnsi="Arial" w:cs="Arial"/>
                <w:color w:val="000000"/>
                <w:sz w:val="18"/>
                <w:szCs w:val="18"/>
              </w:rPr>
              <w:lastRenderedPageBreak/>
              <w:t>najkasneje v 60 dneh od seznanitve s kršitvijo. Če naročnik v tem roku ne začne novega postopka javnega naročila, se šteje, da je pogodba razvezana šestdeseti dan od seznanitve s kršitvijo.</w:t>
            </w:r>
          </w:p>
        </w:tc>
      </w:tr>
    </w:tbl>
    <w:p w14:paraId="2BBD5046" w14:textId="5003A104"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lastRenderedPageBreak/>
        <w:t>X</w:t>
      </w:r>
      <w:r w:rsidR="001A328E">
        <w:rPr>
          <w:rFonts w:ascii="Arial" w:eastAsia="Calibri" w:hAnsi="Arial" w:cs="Arial"/>
          <w:b/>
          <w:bCs/>
          <w:color w:val="000000"/>
          <w:sz w:val="18"/>
          <w:szCs w:val="18"/>
        </w:rPr>
        <w:t>III</w:t>
      </w:r>
      <w:r w:rsidRPr="00720710">
        <w:rPr>
          <w:rFonts w:ascii="Arial" w:eastAsia="Calibri" w:hAnsi="Arial" w:cs="Arial"/>
          <w:b/>
          <w:bCs/>
          <w:color w:val="000000"/>
          <w:sz w:val="18"/>
          <w:szCs w:val="18"/>
        </w:rPr>
        <w:t>. REVIZIJSKA SLED</w:t>
      </w:r>
    </w:p>
    <w:p w14:paraId="18BD5537" w14:textId="0C25518B"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6</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3E8A48C3" w14:textId="77777777" w:rsidTr="00D812A7">
        <w:tc>
          <w:tcPr>
            <w:tcW w:w="0" w:type="auto"/>
            <w:hideMark/>
          </w:tcPr>
          <w:p w14:paraId="327AD2E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Vsa dokumentacija, povezana z izvedbo projekta, mora biti hranjena na način, da zagotavlja revizijsko sled dobave blaga.</w:t>
            </w:r>
          </w:p>
          <w:p w14:paraId="2CF9E367"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995A716"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37A11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A2C3F6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A162699" w14:textId="782467DD"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w:t>
      </w:r>
      <w:r w:rsidR="001A328E">
        <w:rPr>
          <w:rFonts w:ascii="Arial" w:eastAsia="Calibri" w:hAnsi="Arial" w:cs="Arial"/>
          <w:b/>
          <w:bCs/>
          <w:color w:val="000000"/>
          <w:sz w:val="18"/>
          <w:szCs w:val="18"/>
        </w:rPr>
        <w:t>I</w:t>
      </w:r>
      <w:r w:rsidRPr="00720710">
        <w:rPr>
          <w:rFonts w:ascii="Arial" w:eastAsia="Calibri" w:hAnsi="Arial" w:cs="Arial"/>
          <w:b/>
          <w:bCs/>
          <w:color w:val="000000"/>
          <w:sz w:val="18"/>
          <w:szCs w:val="18"/>
        </w:rPr>
        <w:t>V. PROTIKORUPCIJSKA KLAVZULA</w:t>
      </w:r>
    </w:p>
    <w:p w14:paraId="1ED3998B" w14:textId="6019DBFC"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7</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1903588F" w14:textId="77777777" w:rsidTr="00D812A7">
        <w:tc>
          <w:tcPr>
            <w:tcW w:w="0" w:type="auto"/>
          </w:tcPr>
          <w:p w14:paraId="36B63AC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Ind w:w="0" w:type="dxa"/>
              <w:tblLook w:val="04A0" w:firstRow="1" w:lastRow="0" w:firstColumn="1" w:lastColumn="0" w:noHBand="0" w:noVBand="1"/>
            </w:tblPr>
            <w:tblGrid>
              <w:gridCol w:w="8746"/>
            </w:tblGrid>
            <w:tr w:rsidR="0069347A" w:rsidRPr="00720710" w14:paraId="3A75A84A" w14:textId="77777777" w:rsidTr="00D812A7">
              <w:tc>
                <w:tcPr>
                  <w:tcW w:w="0" w:type="auto"/>
                  <w:hideMark/>
                </w:tcPr>
                <w:p w14:paraId="07FA5AA9"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pridobitev posla ali</w:t>
                  </w:r>
                </w:p>
                <w:p w14:paraId="2A74C1DD"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za sklenitev posla pod ugodnejšimi pogoji ali</w:t>
                  </w:r>
                </w:p>
                <w:p w14:paraId="5C3E052A"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za opustitev dolžnega nadzora nad izvajanjem pogodbenih obveznosti ali</w:t>
                  </w:r>
                </w:p>
                <w:p w14:paraId="5258F9D8"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Pr>
                      <w:rFonts w:ascii="Arial" w:hAnsi="Arial" w:cs="Arial"/>
                      <w:color w:val="000000"/>
                      <w:sz w:val="18"/>
                      <w:szCs w:val="18"/>
                    </w:rPr>
                    <w:t xml:space="preserve"> </w:t>
                  </w:r>
                  <w:r w:rsidRPr="00720710">
                    <w:rPr>
                      <w:rFonts w:ascii="Arial" w:hAnsi="Arial" w:cs="Arial"/>
                      <w:color w:val="000000"/>
                      <w:sz w:val="18"/>
                      <w:szCs w:val="18"/>
                    </w:rPr>
                    <w:t>drugi pogodbeni stranki ali njenemu predstavniku, zastopniku, posredniku,</w:t>
                  </w:r>
                </w:p>
              </w:tc>
            </w:tr>
          </w:tbl>
          <w:p w14:paraId="19B03C3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je pogodba nična.</w:t>
            </w:r>
          </w:p>
        </w:tc>
      </w:tr>
    </w:tbl>
    <w:p w14:paraId="1F78840A" w14:textId="47ABE061"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XV</w:t>
      </w:r>
      <w:r w:rsidR="001A328E">
        <w:rPr>
          <w:rFonts w:ascii="Arial" w:eastAsia="Calibri" w:hAnsi="Arial" w:cs="Arial"/>
          <w:b/>
          <w:bCs/>
          <w:color w:val="000000"/>
          <w:sz w:val="18"/>
          <w:szCs w:val="18"/>
        </w:rPr>
        <w:t xml:space="preserve">. </w:t>
      </w:r>
      <w:r w:rsidRPr="00720710">
        <w:rPr>
          <w:rFonts w:ascii="Arial" w:eastAsia="Calibri" w:hAnsi="Arial" w:cs="Arial"/>
          <w:b/>
          <w:bCs/>
          <w:color w:val="000000"/>
          <w:sz w:val="18"/>
          <w:szCs w:val="18"/>
        </w:rPr>
        <w:t>REŠEVANJE SPOROV</w:t>
      </w:r>
    </w:p>
    <w:p w14:paraId="6D6E46A7" w14:textId="71B42D85"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8</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27E111E7" w14:textId="77777777" w:rsidTr="00D812A7">
        <w:tc>
          <w:tcPr>
            <w:tcW w:w="0" w:type="auto"/>
            <w:hideMark/>
          </w:tcPr>
          <w:p w14:paraId="3A995866"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078A463" w14:textId="4C7977E9"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XVI. KONČNE DOLOČBE</w:t>
      </w:r>
    </w:p>
    <w:p w14:paraId="2F4718CC" w14:textId="4D165E4F"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9</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16F1E66D" w14:textId="77777777" w:rsidTr="00D812A7">
        <w:tc>
          <w:tcPr>
            <w:tcW w:w="0" w:type="auto"/>
            <w:hideMark/>
          </w:tcPr>
          <w:p w14:paraId="558F11B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6CA87DE0"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9219460" w14:textId="06948E4C" w:rsidR="0069347A" w:rsidRPr="00720710" w:rsidRDefault="001A328E" w:rsidP="0069347A">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30</w:t>
      </w:r>
      <w:r w:rsidR="0069347A"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69347A" w:rsidRPr="00720710" w14:paraId="43C9BFBF" w14:textId="77777777" w:rsidTr="00D812A7">
        <w:tc>
          <w:tcPr>
            <w:tcW w:w="0" w:type="auto"/>
            <w:hideMark/>
          </w:tcPr>
          <w:p w14:paraId="78460A3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32034DB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Pogodba je sestavljena in podpisana v dveh (2) enakih izvodih, od katerih dobavitelj prejme en (1) izvod in naročnik en (1) izvod.</w:t>
            </w:r>
          </w:p>
        </w:tc>
      </w:tr>
    </w:tbl>
    <w:p w14:paraId="4E35C6DA" w14:textId="067B769D" w:rsidR="0069347A" w:rsidRDefault="0069347A" w:rsidP="009E28B1">
      <w:pPr>
        <w:spacing w:before="975" w:after="225" w:line="240" w:lineRule="auto"/>
        <w:jc w:val="both"/>
        <w:rPr>
          <w:rFonts w:ascii="Times New Roman" w:eastAsia="Arial" w:hAnsi="Times New Roman" w:cs="Times New Roman"/>
          <w:color w:val="000000"/>
          <w:kern w:val="1"/>
          <w:sz w:val="18"/>
          <w:szCs w:val="18"/>
          <w:lang w:eastAsia="sl-SI" w:bidi="hi-IN"/>
          <w14:ligatures w14:val="standardContextual"/>
        </w:rPr>
      </w:pPr>
      <w:r w:rsidRPr="00720710">
        <w:rPr>
          <w:rFonts w:ascii="Arial" w:eastAsia="Calibri" w:hAnsi="Arial" w:cs="Arial"/>
          <w:color w:val="000000"/>
          <w:sz w:val="18"/>
          <w:szCs w:val="18"/>
        </w:rPr>
        <w:t>V/na ________________, dne ________________</w:t>
      </w:r>
    </w:p>
    <w:sectPr w:rsidR="0069347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1B49" w14:textId="77777777" w:rsidR="00A4483D" w:rsidRDefault="00A4483D" w:rsidP="006975C6">
      <w:pPr>
        <w:spacing w:after="0" w:line="240" w:lineRule="auto"/>
      </w:pPr>
      <w:r>
        <w:separator/>
      </w:r>
    </w:p>
  </w:endnote>
  <w:endnote w:type="continuationSeparator" w:id="0">
    <w:p w14:paraId="2551B080" w14:textId="77777777" w:rsidR="00A4483D" w:rsidRDefault="00A4483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F">
    <w:charset w:val="00"/>
    <w:family w:val="auto"/>
    <w:pitch w:val="variable"/>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A428"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A32E" w14:textId="77777777" w:rsidR="006A4588" w:rsidRPr="006F1DA5" w:rsidRDefault="00A4483D"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A4588" w:rsidRPr="006F1DA5">
          <w:rPr>
            <w:rFonts w:ascii="Arial" w:hAnsi="Arial" w:cs="Arial"/>
          </w:rPr>
          <w:fldChar w:fldCharType="begin"/>
        </w:r>
        <w:r w:rsidR="006A4588" w:rsidRPr="006F1DA5">
          <w:rPr>
            <w:rFonts w:ascii="Arial" w:hAnsi="Arial" w:cs="Arial"/>
          </w:rPr>
          <w:instrText xml:space="preserve"> PAGE   \* MERGEFORMAT </w:instrText>
        </w:r>
        <w:r w:rsidR="006A4588" w:rsidRPr="006F1DA5">
          <w:rPr>
            <w:rFonts w:ascii="Arial" w:hAnsi="Arial" w:cs="Arial"/>
          </w:rPr>
          <w:fldChar w:fldCharType="separate"/>
        </w:r>
        <w:r w:rsidR="006A4588">
          <w:rPr>
            <w:rFonts w:ascii="Arial" w:hAnsi="Arial" w:cs="Arial"/>
            <w:noProof/>
          </w:rPr>
          <w:t>1</w:t>
        </w:r>
        <w:r w:rsidR="006A4588" w:rsidRPr="006F1DA5">
          <w:rPr>
            <w:rFonts w:ascii="Arial" w:hAnsi="Arial" w:cs="Arial"/>
            <w:noProof/>
          </w:rPr>
          <w:fldChar w:fldCharType="end"/>
        </w:r>
      </w:sdtContent>
    </w:sdt>
  </w:p>
  <w:p w14:paraId="273E079C" w14:textId="77777777" w:rsidR="006A4588" w:rsidRDefault="006A458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213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41B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783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7F6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A32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280F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1794" w14:textId="77777777" w:rsidR="00A4483D" w:rsidRDefault="00A4483D" w:rsidP="006975C6">
      <w:pPr>
        <w:spacing w:after="0" w:line="240" w:lineRule="auto"/>
      </w:pPr>
      <w:r>
        <w:separator/>
      </w:r>
    </w:p>
  </w:footnote>
  <w:footnote w:type="continuationSeparator" w:id="0">
    <w:p w14:paraId="17309236" w14:textId="77777777" w:rsidR="00A4483D" w:rsidRDefault="00A4483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4225919" w14:textId="77777777" w:rsidTr="007C4767">
      <w:trPr>
        <w:trHeight w:val="1268"/>
      </w:trPr>
      <w:tc>
        <w:tcPr>
          <w:tcW w:w="1668" w:type="dxa"/>
        </w:tcPr>
        <w:p w14:paraId="2BFCC3F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5168"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F6569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76578E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ADB6A9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E95F44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9C85F0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6F3056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4C0B50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3A01CF73" w14:textId="77777777" w:rsidTr="00B169F3">
      <w:trPr>
        <w:trHeight w:val="1268"/>
      </w:trPr>
      <w:tc>
        <w:tcPr>
          <w:tcW w:w="1668" w:type="dxa"/>
        </w:tcPr>
        <w:p w14:paraId="7E31F74C" w14:textId="77777777" w:rsidR="006A4588" w:rsidRPr="006F1DA5" w:rsidRDefault="006A4588"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216"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02241619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DE92A80" w14:textId="77777777" w:rsidR="006A4588" w:rsidRPr="006F1DA5" w:rsidRDefault="006A458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5104F22" w14:textId="77777777" w:rsidR="006A4588" w:rsidRPr="006F1DA5" w:rsidRDefault="006A458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DB8B4FF" w14:textId="77777777" w:rsidR="006A4588" w:rsidRPr="006F1DA5" w:rsidRDefault="006A458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2049F2F" w14:textId="77777777" w:rsidR="006A4588" w:rsidRPr="006F1DA5" w:rsidRDefault="006A458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65BB459" w14:textId="77777777" w:rsidR="006A4588" w:rsidRPr="006F1DA5" w:rsidRDefault="006A4588"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722B836" w14:textId="77777777" w:rsidR="006A4588" w:rsidRPr="006F1DA5" w:rsidRDefault="006A4588"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423C390" wp14:editId="3B12264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28054D4" w14:textId="77777777" w:rsidR="006A4588" w:rsidRPr="006F1DA5" w:rsidRDefault="006A458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C7C"/>
    <w:multiLevelType w:val="multilevel"/>
    <w:tmpl w:val="A61C15DA"/>
    <w:styleLink w:val="WWNum9"/>
    <w:lvl w:ilvl="0">
      <w:numFmt w:val="bullet"/>
      <w:lvlText w:val="-"/>
      <w:lvlJc w:val="left"/>
      <w:pPr>
        <w:ind w:left="1080" w:hanging="360"/>
      </w:pPr>
      <w:rPr>
        <w:rFonts w:ascii="Aptos" w:eastAsia="Aptos" w:hAnsi="Aptos" w:cs="F"/>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 w15:restartNumberingAfterBreak="0">
    <w:nsid w:val="02813FBA"/>
    <w:multiLevelType w:val="multilevel"/>
    <w:tmpl w:val="15EE8A60"/>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41722C"/>
    <w:multiLevelType w:val="hybridMultilevel"/>
    <w:tmpl w:val="9B3CFCB8"/>
    <w:lvl w:ilvl="0" w:tplc="D2488B56">
      <w:start w:val="1"/>
      <w:numFmt w:val="bullet"/>
      <w:lvlText w:val=""/>
      <w:lvlJc w:val="left"/>
      <w:pPr>
        <w:ind w:left="720" w:hanging="360"/>
      </w:pPr>
      <w:rPr>
        <w:rFonts w:ascii="Symbol" w:hAnsi="Symbol" w:cs="Symbol" w:hint="default"/>
        <w:sz w:val="18"/>
        <w:szCs w:val="18"/>
      </w:rPr>
    </w:lvl>
    <w:lvl w:ilvl="1" w:tplc="EF2610C2">
      <w:start w:val="1"/>
      <w:numFmt w:val="bullet"/>
      <w:lvlText w:val="o"/>
      <w:lvlJc w:val="left"/>
      <w:pPr>
        <w:ind w:left="1440" w:hanging="360"/>
      </w:pPr>
      <w:rPr>
        <w:rFonts w:ascii="Courier New" w:hAnsi="Courier New" w:cs="Courier New" w:hint="default"/>
      </w:rPr>
    </w:lvl>
    <w:lvl w:ilvl="2" w:tplc="53D80D74">
      <w:start w:val="1"/>
      <w:numFmt w:val="bullet"/>
      <w:lvlText w:val=""/>
      <w:lvlJc w:val="left"/>
      <w:pPr>
        <w:ind w:left="2160" w:hanging="360"/>
      </w:pPr>
      <w:rPr>
        <w:rFonts w:ascii="Wingdings" w:hAnsi="Wingdings" w:cs="Wingdings" w:hint="default"/>
      </w:rPr>
    </w:lvl>
    <w:lvl w:ilvl="3" w:tplc="80D4DBCE">
      <w:start w:val="1"/>
      <w:numFmt w:val="bullet"/>
      <w:lvlText w:val=""/>
      <w:lvlJc w:val="left"/>
      <w:pPr>
        <w:ind w:left="2880" w:hanging="360"/>
      </w:pPr>
      <w:rPr>
        <w:rFonts w:ascii="Symbol" w:hAnsi="Symbol" w:cs="Symbol" w:hint="default"/>
      </w:rPr>
    </w:lvl>
    <w:lvl w:ilvl="4" w:tplc="0F5CB7D0">
      <w:start w:val="1"/>
      <w:numFmt w:val="bullet"/>
      <w:lvlText w:val="o"/>
      <w:lvlJc w:val="left"/>
      <w:pPr>
        <w:ind w:left="3600" w:hanging="360"/>
      </w:pPr>
      <w:rPr>
        <w:rFonts w:ascii="Courier New" w:hAnsi="Courier New" w:cs="Courier New" w:hint="default"/>
      </w:rPr>
    </w:lvl>
    <w:lvl w:ilvl="5" w:tplc="45AC3F50">
      <w:start w:val="1"/>
      <w:numFmt w:val="bullet"/>
      <w:lvlText w:val=""/>
      <w:lvlJc w:val="left"/>
      <w:pPr>
        <w:ind w:left="4320" w:hanging="360"/>
      </w:pPr>
      <w:rPr>
        <w:rFonts w:ascii="Wingdings" w:hAnsi="Wingdings" w:cs="Wingdings" w:hint="default"/>
      </w:rPr>
    </w:lvl>
    <w:lvl w:ilvl="6" w:tplc="2A96016C">
      <w:start w:val="1"/>
      <w:numFmt w:val="bullet"/>
      <w:lvlText w:val=""/>
      <w:lvlJc w:val="left"/>
      <w:pPr>
        <w:ind w:left="5040" w:hanging="360"/>
      </w:pPr>
      <w:rPr>
        <w:rFonts w:ascii="Symbol" w:hAnsi="Symbol" w:cs="Symbol" w:hint="default"/>
      </w:rPr>
    </w:lvl>
    <w:lvl w:ilvl="7" w:tplc="CE08980A">
      <w:start w:val="1"/>
      <w:numFmt w:val="bullet"/>
      <w:lvlText w:val="o"/>
      <w:lvlJc w:val="left"/>
      <w:pPr>
        <w:ind w:left="5760" w:hanging="360"/>
      </w:pPr>
      <w:rPr>
        <w:rFonts w:ascii="Courier New" w:hAnsi="Courier New" w:cs="Courier New" w:hint="default"/>
      </w:rPr>
    </w:lvl>
    <w:lvl w:ilvl="8" w:tplc="477E1842">
      <w:start w:val="1"/>
      <w:numFmt w:val="bullet"/>
      <w:lvlText w:val=""/>
      <w:lvlJc w:val="left"/>
      <w:pPr>
        <w:ind w:left="6480" w:hanging="360"/>
      </w:pPr>
      <w:rPr>
        <w:rFonts w:ascii="Wingdings" w:hAnsi="Wingdings" w:cs="Wingdings" w:hint="default"/>
      </w:rPr>
    </w:lvl>
  </w:abstractNum>
  <w:abstractNum w:abstractNumId="3" w15:restartNumberingAfterBreak="0">
    <w:nsid w:val="04A56620"/>
    <w:multiLevelType w:val="hybridMultilevel"/>
    <w:tmpl w:val="29C848B8"/>
    <w:lvl w:ilvl="0" w:tplc="2B7C9252">
      <w:start w:val="1"/>
      <w:numFmt w:val="bullet"/>
      <w:lvlText w:val=""/>
      <w:lvlJc w:val="left"/>
      <w:pPr>
        <w:ind w:left="720" w:hanging="360"/>
      </w:pPr>
      <w:rPr>
        <w:rFonts w:ascii="Symbol" w:hAnsi="Symbol" w:cs="Symbol" w:hint="default"/>
        <w:sz w:val="18"/>
        <w:szCs w:val="18"/>
      </w:rPr>
    </w:lvl>
    <w:lvl w:ilvl="1" w:tplc="E60A8E4C">
      <w:start w:val="1"/>
      <w:numFmt w:val="bullet"/>
      <w:lvlText w:val="o"/>
      <w:lvlJc w:val="left"/>
      <w:pPr>
        <w:ind w:left="1440" w:hanging="360"/>
      </w:pPr>
      <w:rPr>
        <w:rFonts w:ascii="Courier New" w:hAnsi="Courier New" w:cs="Courier New" w:hint="default"/>
      </w:rPr>
    </w:lvl>
    <w:lvl w:ilvl="2" w:tplc="78421840">
      <w:start w:val="1"/>
      <w:numFmt w:val="bullet"/>
      <w:lvlText w:val=""/>
      <w:lvlJc w:val="left"/>
      <w:pPr>
        <w:ind w:left="2160" w:hanging="360"/>
      </w:pPr>
      <w:rPr>
        <w:rFonts w:ascii="Wingdings" w:hAnsi="Wingdings" w:cs="Wingdings" w:hint="default"/>
      </w:rPr>
    </w:lvl>
    <w:lvl w:ilvl="3" w:tplc="A98C113A">
      <w:start w:val="1"/>
      <w:numFmt w:val="bullet"/>
      <w:lvlText w:val=""/>
      <w:lvlJc w:val="left"/>
      <w:pPr>
        <w:ind w:left="2880" w:hanging="360"/>
      </w:pPr>
      <w:rPr>
        <w:rFonts w:ascii="Symbol" w:hAnsi="Symbol" w:cs="Symbol" w:hint="default"/>
      </w:rPr>
    </w:lvl>
    <w:lvl w:ilvl="4" w:tplc="51D2492E">
      <w:start w:val="1"/>
      <w:numFmt w:val="bullet"/>
      <w:lvlText w:val="o"/>
      <w:lvlJc w:val="left"/>
      <w:pPr>
        <w:ind w:left="3600" w:hanging="360"/>
      </w:pPr>
      <w:rPr>
        <w:rFonts w:ascii="Courier New" w:hAnsi="Courier New" w:cs="Courier New" w:hint="default"/>
      </w:rPr>
    </w:lvl>
    <w:lvl w:ilvl="5" w:tplc="ECCE5324">
      <w:start w:val="1"/>
      <w:numFmt w:val="bullet"/>
      <w:lvlText w:val=""/>
      <w:lvlJc w:val="left"/>
      <w:pPr>
        <w:ind w:left="4320" w:hanging="360"/>
      </w:pPr>
      <w:rPr>
        <w:rFonts w:ascii="Wingdings" w:hAnsi="Wingdings" w:cs="Wingdings" w:hint="default"/>
      </w:rPr>
    </w:lvl>
    <w:lvl w:ilvl="6" w:tplc="0EE6C960">
      <w:start w:val="1"/>
      <w:numFmt w:val="bullet"/>
      <w:lvlText w:val=""/>
      <w:lvlJc w:val="left"/>
      <w:pPr>
        <w:ind w:left="5040" w:hanging="360"/>
      </w:pPr>
      <w:rPr>
        <w:rFonts w:ascii="Symbol" w:hAnsi="Symbol" w:cs="Symbol" w:hint="default"/>
      </w:rPr>
    </w:lvl>
    <w:lvl w:ilvl="7" w:tplc="212CE68A">
      <w:start w:val="1"/>
      <w:numFmt w:val="bullet"/>
      <w:lvlText w:val="o"/>
      <w:lvlJc w:val="left"/>
      <w:pPr>
        <w:ind w:left="5760" w:hanging="360"/>
      </w:pPr>
      <w:rPr>
        <w:rFonts w:ascii="Courier New" w:hAnsi="Courier New" w:cs="Courier New" w:hint="default"/>
      </w:rPr>
    </w:lvl>
    <w:lvl w:ilvl="8" w:tplc="ED6CF6B4">
      <w:start w:val="1"/>
      <w:numFmt w:val="bullet"/>
      <w:lvlText w:val=""/>
      <w:lvlJc w:val="left"/>
      <w:pPr>
        <w:ind w:left="6480" w:hanging="360"/>
      </w:pPr>
      <w:rPr>
        <w:rFonts w:ascii="Wingdings" w:hAnsi="Wingdings" w:cs="Wingdings" w:hint="default"/>
      </w:rPr>
    </w:lvl>
  </w:abstractNum>
  <w:abstractNum w:abstractNumId="4" w15:restartNumberingAfterBreak="0">
    <w:nsid w:val="061F7E30"/>
    <w:multiLevelType w:val="hybridMultilevel"/>
    <w:tmpl w:val="B6321764"/>
    <w:lvl w:ilvl="0" w:tplc="D1203A2C">
      <w:start w:val="1"/>
      <w:numFmt w:val="bullet"/>
      <w:lvlText w:val=""/>
      <w:lvlJc w:val="left"/>
      <w:pPr>
        <w:ind w:left="720" w:hanging="360"/>
      </w:pPr>
      <w:rPr>
        <w:rFonts w:ascii="Symbol" w:hAnsi="Symbol" w:cs="Symbol" w:hint="default"/>
        <w:sz w:val="18"/>
        <w:szCs w:val="18"/>
      </w:rPr>
    </w:lvl>
    <w:lvl w:ilvl="1" w:tplc="F66C308C">
      <w:start w:val="1"/>
      <w:numFmt w:val="bullet"/>
      <w:lvlText w:val="o"/>
      <w:lvlJc w:val="left"/>
      <w:pPr>
        <w:ind w:left="1440" w:hanging="360"/>
      </w:pPr>
      <w:rPr>
        <w:rFonts w:ascii="Courier New" w:hAnsi="Courier New" w:cs="Courier New" w:hint="default"/>
      </w:rPr>
    </w:lvl>
    <w:lvl w:ilvl="2" w:tplc="C07268D2">
      <w:start w:val="1"/>
      <w:numFmt w:val="bullet"/>
      <w:lvlText w:val=""/>
      <w:lvlJc w:val="left"/>
      <w:pPr>
        <w:ind w:left="2160" w:hanging="360"/>
      </w:pPr>
      <w:rPr>
        <w:rFonts w:ascii="Wingdings" w:hAnsi="Wingdings" w:cs="Wingdings" w:hint="default"/>
      </w:rPr>
    </w:lvl>
    <w:lvl w:ilvl="3" w:tplc="D67E23A8">
      <w:start w:val="1"/>
      <w:numFmt w:val="bullet"/>
      <w:lvlText w:val=""/>
      <w:lvlJc w:val="left"/>
      <w:pPr>
        <w:ind w:left="2880" w:hanging="360"/>
      </w:pPr>
      <w:rPr>
        <w:rFonts w:ascii="Symbol" w:hAnsi="Symbol" w:cs="Symbol" w:hint="default"/>
      </w:rPr>
    </w:lvl>
    <w:lvl w:ilvl="4" w:tplc="4B985862">
      <w:start w:val="1"/>
      <w:numFmt w:val="bullet"/>
      <w:lvlText w:val="o"/>
      <w:lvlJc w:val="left"/>
      <w:pPr>
        <w:ind w:left="3600" w:hanging="360"/>
      </w:pPr>
      <w:rPr>
        <w:rFonts w:ascii="Courier New" w:hAnsi="Courier New" w:cs="Courier New" w:hint="default"/>
      </w:rPr>
    </w:lvl>
    <w:lvl w:ilvl="5" w:tplc="13CE0EC8">
      <w:start w:val="1"/>
      <w:numFmt w:val="bullet"/>
      <w:lvlText w:val=""/>
      <w:lvlJc w:val="left"/>
      <w:pPr>
        <w:ind w:left="4320" w:hanging="360"/>
      </w:pPr>
      <w:rPr>
        <w:rFonts w:ascii="Wingdings" w:hAnsi="Wingdings" w:cs="Wingdings" w:hint="default"/>
      </w:rPr>
    </w:lvl>
    <w:lvl w:ilvl="6" w:tplc="65143F5C">
      <w:start w:val="1"/>
      <w:numFmt w:val="bullet"/>
      <w:lvlText w:val=""/>
      <w:lvlJc w:val="left"/>
      <w:pPr>
        <w:ind w:left="5040" w:hanging="360"/>
      </w:pPr>
      <w:rPr>
        <w:rFonts w:ascii="Symbol" w:hAnsi="Symbol" w:cs="Symbol" w:hint="default"/>
      </w:rPr>
    </w:lvl>
    <w:lvl w:ilvl="7" w:tplc="15CA57B4">
      <w:start w:val="1"/>
      <w:numFmt w:val="bullet"/>
      <w:lvlText w:val="o"/>
      <w:lvlJc w:val="left"/>
      <w:pPr>
        <w:ind w:left="5760" w:hanging="360"/>
      </w:pPr>
      <w:rPr>
        <w:rFonts w:ascii="Courier New" w:hAnsi="Courier New" w:cs="Courier New" w:hint="default"/>
      </w:rPr>
    </w:lvl>
    <w:lvl w:ilvl="8" w:tplc="F4A293AA">
      <w:start w:val="1"/>
      <w:numFmt w:val="bullet"/>
      <w:lvlText w:val=""/>
      <w:lvlJc w:val="left"/>
      <w:pPr>
        <w:ind w:left="6480" w:hanging="360"/>
      </w:pPr>
      <w:rPr>
        <w:rFonts w:ascii="Wingdings" w:hAnsi="Wingdings" w:cs="Wingdings" w:hint="default"/>
      </w:rPr>
    </w:lvl>
  </w:abstractNum>
  <w:abstractNum w:abstractNumId="5" w15:restartNumberingAfterBreak="0">
    <w:nsid w:val="063A0D4E"/>
    <w:multiLevelType w:val="hybridMultilevel"/>
    <w:tmpl w:val="45DC6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45B3"/>
    <w:multiLevelType w:val="hybridMultilevel"/>
    <w:tmpl w:val="BE708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0E3F5E"/>
    <w:multiLevelType w:val="multilevel"/>
    <w:tmpl w:val="61161E1E"/>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2F8591A"/>
    <w:multiLevelType w:val="hybridMultilevel"/>
    <w:tmpl w:val="EA8A75C8"/>
    <w:lvl w:ilvl="0" w:tplc="FD72A206">
      <w:start w:val="1"/>
      <w:numFmt w:val="decimal"/>
      <w:lvlText w:val="%1."/>
      <w:lvlJc w:val="left"/>
      <w:pPr>
        <w:ind w:left="720" w:hanging="360"/>
      </w:pPr>
      <w:rPr>
        <w:rFonts w:ascii="Arial" w:hAnsi="Arial" w:cs="Arial" w:hint="default"/>
        <w:sz w:val="18"/>
        <w:szCs w:val="18"/>
      </w:rPr>
    </w:lvl>
    <w:lvl w:ilvl="1" w:tplc="5DFE65FC">
      <w:start w:val="1"/>
      <w:numFmt w:val="decimal"/>
      <w:lvlText w:val="%2."/>
      <w:lvlJc w:val="left"/>
      <w:pPr>
        <w:ind w:left="1440" w:hanging="360"/>
      </w:pPr>
    </w:lvl>
    <w:lvl w:ilvl="2" w:tplc="FD3EB602">
      <w:start w:val="1"/>
      <w:numFmt w:val="decimal"/>
      <w:lvlText w:val="%3."/>
      <w:lvlJc w:val="left"/>
      <w:pPr>
        <w:ind w:left="2160" w:hanging="360"/>
      </w:pPr>
    </w:lvl>
    <w:lvl w:ilvl="3" w:tplc="0DEC7178">
      <w:start w:val="1"/>
      <w:numFmt w:val="decimal"/>
      <w:lvlText w:val="%4."/>
      <w:lvlJc w:val="left"/>
      <w:pPr>
        <w:ind w:left="2880" w:hanging="360"/>
      </w:pPr>
    </w:lvl>
    <w:lvl w:ilvl="4" w:tplc="644C2368">
      <w:start w:val="1"/>
      <w:numFmt w:val="decimal"/>
      <w:lvlText w:val="%5."/>
      <w:lvlJc w:val="left"/>
      <w:pPr>
        <w:ind w:left="3600" w:hanging="360"/>
      </w:pPr>
    </w:lvl>
    <w:lvl w:ilvl="5" w:tplc="A498DB3E">
      <w:start w:val="1"/>
      <w:numFmt w:val="decimal"/>
      <w:lvlText w:val="%6."/>
      <w:lvlJc w:val="left"/>
      <w:pPr>
        <w:ind w:left="4320" w:hanging="360"/>
      </w:pPr>
    </w:lvl>
    <w:lvl w:ilvl="6" w:tplc="71D43AD4">
      <w:start w:val="1"/>
      <w:numFmt w:val="decimal"/>
      <w:lvlText w:val="%7."/>
      <w:lvlJc w:val="left"/>
      <w:pPr>
        <w:ind w:left="5040" w:hanging="360"/>
      </w:pPr>
    </w:lvl>
    <w:lvl w:ilvl="7" w:tplc="30800508">
      <w:start w:val="1"/>
      <w:numFmt w:val="decimal"/>
      <w:lvlText w:val="%8."/>
      <w:lvlJc w:val="left"/>
      <w:pPr>
        <w:ind w:left="5760" w:hanging="360"/>
      </w:pPr>
    </w:lvl>
    <w:lvl w:ilvl="8" w:tplc="560EB660">
      <w:start w:val="1"/>
      <w:numFmt w:val="decimal"/>
      <w:lvlText w:val="%9."/>
      <w:lvlJc w:val="left"/>
      <w:pPr>
        <w:ind w:left="6480" w:hanging="360"/>
      </w:pPr>
    </w:lvl>
  </w:abstractNum>
  <w:abstractNum w:abstractNumId="9" w15:restartNumberingAfterBreak="0">
    <w:nsid w:val="13590372"/>
    <w:multiLevelType w:val="hybridMultilevel"/>
    <w:tmpl w:val="26E6B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F0768B"/>
    <w:multiLevelType w:val="hybridMultilevel"/>
    <w:tmpl w:val="01F434A8"/>
    <w:lvl w:ilvl="0" w:tplc="50729880">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D89423B"/>
    <w:multiLevelType w:val="hybridMultilevel"/>
    <w:tmpl w:val="0C009FE2"/>
    <w:lvl w:ilvl="0" w:tplc="487652BA">
      <w:start w:val="1"/>
      <w:numFmt w:val="bullet"/>
      <w:lvlText w:val=""/>
      <w:lvlJc w:val="left"/>
      <w:pPr>
        <w:ind w:left="720" w:hanging="360"/>
      </w:pPr>
      <w:rPr>
        <w:rFonts w:ascii="Symbol" w:hAnsi="Symbol" w:cs="Symbol" w:hint="default"/>
        <w:sz w:val="18"/>
        <w:szCs w:val="18"/>
      </w:rPr>
    </w:lvl>
    <w:lvl w:ilvl="1" w:tplc="FF760D1C">
      <w:start w:val="1"/>
      <w:numFmt w:val="bullet"/>
      <w:lvlText w:val="o"/>
      <w:lvlJc w:val="left"/>
      <w:pPr>
        <w:ind w:left="1440" w:hanging="360"/>
      </w:pPr>
      <w:rPr>
        <w:rFonts w:ascii="Courier New" w:hAnsi="Courier New" w:cs="Courier New" w:hint="default"/>
      </w:rPr>
    </w:lvl>
    <w:lvl w:ilvl="2" w:tplc="41548E6C">
      <w:start w:val="1"/>
      <w:numFmt w:val="bullet"/>
      <w:lvlText w:val=""/>
      <w:lvlJc w:val="left"/>
      <w:pPr>
        <w:ind w:left="2160" w:hanging="360"/>
      </w:pPr>
      <w:rPr>
        <w:rFonts w:ascii="Wingdings" w:hAnsi="Wingdings" w:cs="Wingdings" w:hint="default"/>
      </w:rPr>
    </w:lvl>
    <w:lvl w:ilvl="3" w:tplc="7068C404">
      <w:start w:val="1"/>
      <w:numFmt w:val="bullet"/>
      <w:lvlText w:val=""/>
      <w:lvlJc w:val="left"/>
      <w:pPr>
        <w:ind w:left="2880" w:hanging="360"/>
      </w:pPr>
      <w:rPr>
        <w:rFonts w:ascii="Symbol" w:hAnsi="Symbol" w:cs="Symbol" w:hint="default"/>
      </w:rPr>
    </w:lvl>
    <w:lvl w:ilvl="4" w:tplc="5FA263D0">
      <w:start w:val="1"/>
      <w:numFmt w:val="bullet"/>
      <w:lvlText w:val="o"/>
      <w:lvlJc w:val="left"/>
      <w:pPr>
        <w:ind w:left="3600" w:hanging="360"/>
      </w:pPr>
      <w:rPr>
        <w:rFonts w:ascii="Courier New" w:hAnsi="Courier New" w:cs="Courier New" w:hint="default"/>
      </w:rPr>
    </w:lvl>
    <w:lvl w:ilvl="5" w:tplc="94EE0162">
      <w:start w:val="1"/>
      <w:numFmt w:val="bullet"/>
      <w:lvlText w:val=""/>
      <w:lvlJc w:val="left"/>
      <w:pPr>
        <w:ind w:left="4320" w:hanging="360"/>
      </w:pPr>
      <w:rPr>
        <w:rFonts w:ascii="Wingdings" w:hAnsi="Wingdings" w:cs="Wingdings" w:hint="default"/>
      </w:rPr>
    </w:lvl>
    <w:lvl w:ilvl="6" w:tplc="8B5822B4">
      <w:start w:val="1"/>
      <w:numFmt w:val="bullet"/>
      <w:lvlText w:val=""/>
      <w:lvlJc w:val="left"/>
      <w:pPr>
        <w:ind w:left="5040" w:hanging="360"/>
      </w:pPr>
      <w:rPr>
        <w:rFonts w:ascii="Symbol" w:hAnsi="Symbol" w:cs="Symbol" w:hint="default"/>
      </w:rPr>
    </w:lvl>
    <w:lvl w:ilvl="7" w:tplc="A9DCC6FC">
      <w:start w:val="1"/>
      <w:numFmt w:val="bullet"/>
      <w:lvlText w:val="o"/>
      <w:lvlJc w:val="left"/>
      <w:pPr>
        <w:ind w:left="5760" w:hanging="360"/>
      </w:pPr>
      <w:rPr>
        <w:rFonts w:ascii="Courier New" w:hAnsi="Courier New" w:cs="Courier New" w:hint="default"/>
      </w:rPr>
    </w:lvl>
    <w:lvl w:ilvl="8" w:tplc="6F74484C">
      <w:start w:val="1"/>
      <w:numFmt w:val="bullet"/>
      <w:lvlText w:val=""/>
      <w:lvlJc w:val="left"/>
      <w:pPr>
        <w:ind w:left="6480" w:hanging="360"/>
      </w:pPr>
      <w:rPr>
        <w:rFonts w:ascii="Wingdings" w:hAnsi="Wingdings" w:cs="Wingdings" w:hint="default"/>
      </w:rPr>
    </w:lvl>
  </w:abstractNum>
  <w:abstractNum w:abstractNumId="12" w15:restartNumberingAfterBreak="0">
    <w:nsid w:val="21740860"/>
    <w:multiLevelType w:val="hybridMultilevel"/>
    <w:tmpl w:val="1B8421F6"/>
    <w:lvl w:ilvl="0" w:tplc="2202EE2C">
      <w:start w:val="1"/>
      <w:numFmt w:val="bullet"/>
      <w:lvlText w:val=""/>
      <w:lvlJc w:val="left"/>
      <w:pPr>
        <w:ind w:left="720" w:hanging="360"/>
      </w:pPr>
      <w:rPr>
        <w:rFonts w:ascii="Symbol" w:hAnsi="Symbol" w:cs="Symbol" w:hint="default"/>
        <w:sz w:val="18"/>
        <w:szCs w:val="18"/>
      </w:rPr>
    </w:lvl>
    <w:lvl w:ilvl="1" w:tplc="BFD6F720">
      <w:start w:val="1"/>
      <w:numFmt w:val="bullet"/>
      <w:lvlText w:val="o"/>
      <w:lvlJc w:val="left"/>
      <w:pPr>
        <w:ind w:left="1440" w:hanging="360"/>
      </w:pPr>
      <w:rPr>
        <w:rFonts w:ascii="Courier New" w:hAnsi="Courier New" w:cs="Courier New" w:hint="default"/>
      </w:rPr>
    </w:lvl>
    <w:lvl w:ilvl="2" w:tplc="13840EA6">
      <w:start w:val="1"/>
      <w:numFmt w:val="bullet"/>
      <w:lvlText w:val=""/>
      <w:lvlJc w:val="left"/>
      <w:pPr>
        <w:ind w:left="2160" w:hanging="360"/>
      </w:pPr>
      <w:rPr>
        <w:rFonts w:ascii="Wingdings" w:hAnsi="Wingdings" w:cs="Wingdings" w:hint="default"/>
      </w:rPr>
    </w:lvl>
    <w:lvl w:ilvl="3" w:tplc="63B23386">
      <w:start w:val="1"/>
      <w:numFmt w:val="bullet"/>
      <w:lvlText w:val=""/>
      <w:lvlJc w:val="left"/>
      <w:pPr>
        <w:ind w:left="2880" w:hanging="360"/>
      </w:pPr>
      <w:rPr>
        <w:rFonts w:ascii="Symbol" w:hAnsi="Symbol" w:cs="Symbol" w:hint="default"/>
      </w:rPr>
    </w:lvl>
    <w:lvl w:ilvl="4" w:tplc="EC9CDCC8">
      <w:start w:val="1"/>
      <w:numFmt w:val="bullet"/>
      <w:lvlText w:val="o"/>
      <w:lvlJc w:val="left"/>
      <w:pPr>
        <w:ind w:left="3600" w:hanging="360"/>
      </w:pPr>
      <w:rPr>
        <w:rFonts w:ascii="Courier New" w:hAnsi="Courier New" w:cs="Courier New" w:hint="default"/>
      </w:rPr>
    </w:lvl>
    <w:lvl w:ilvl="5" w:tplc="A6047F3A">
      <w:start w:val="1"/>
      <w:numFmt w:val="bullet"/>
      <w:lvlText w:val=""/>
      <w:lvlJc w:val="left"/>
      <w:pPr>
        <w:ind w:left="4320" w:hanging="360"/>
      </w:pPr>
      <w:rPr>
        <w:rFonts w:ascii="Wingdings" w:hAnsi="Wingdings" w:cs="Wingdings" w:hint="default"/>
      </w:rPr>
    </w:lvl>
    <w:lvl w:ilvl="6" w:tplc="34529F0E">
      <w:start w:val="1"/>
      <w:numFmt w:val="bullet"/>
      <w:lvlText w:val=""/>
      <w:lvlJc w:val="left"/>
      <w:pPr>
        <w:ind w:left="5040" w:hanging="360"/>
      </w:pPr>
      <w:rPr>
        <w:rFonts w:ascii="Symbol" w:hAnsi="Symbol" w:cs="Symbol" w:hint="default"/>
      </w:rPr>
    </w:lvl>
    <w:lvl w:ilvl="7" w:tplc="44FCE7C2">
      <w:start w:val="1"/>
      <w:numFmt w:val="bullet"/>
      <w:lvlText w:val="o"/>
      <w:lvlJc w:val="left"/>
      <w:pPr>
        <w:ind w:left="5760" w:hanging="360"/>
      </w:pPr>
      <w:rPr>
        <w:rFonts w:ascii="Courier New" w:hAnsi="Courier New" w:cs="Courier New" w:hint="default"/>
      </w:rPr>
    </w:lvl>
    <w:lvl w:ilvl="8" w:tplc="BA840CA6">
      <w:start w:val="1"/>
      <w:numFmt w:val="bullet"/>
      <w:lvlText w:val=""/>
      <w:lvlJc w:val="left"/>
      <w:pPr>
        <w:ind w:left="6480" w:hanging="360"/>
      </w:pPr>
      <w:rPr>
        <w:rFonts w:ascii="Wingdings" w:hAnsi="Wingdings" w:cs="Wingdings" w:hint="default"/>
      </w:rPr>
    </w:lvl>
  </w:abstractNum>
  <w:abstractNum w:abstractNumId="13" w15:restartNumberingAfterBreak="0">
    <w:nsid w:val="2B3D711A"/>
    <w:multiLevelType w:val="multilevel"/>
    <w:tmpl w:val="7F24020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724616"/>
    <w:multiLevelType w:val="hybridMultilevel"/>
    <w:tmpl w:val="180E20F2"/>
    <w:lvl w:ilvl="0" w:tplc="44142782">
      <w:start w:val="1"/>
      <w:numFmt w:val="bullet"/>
      <w:lvlText w:val=""/>
      <w:lvlJc w:val="left"/>
      <w:pPr>
        <w:ind w:left="720" w:hanging="360"/>
      </w:pPr>
      <w:rPr>
        <w:rFonts w:ascii="Symbol" w:hAnsi="Symbol" w:cs="Symbol" w:hint="default"/>
        <w:sz w:val="18"/>
        <w:szCs w:val="18"/>
      </w:rPr>
    </w:lvl>
    <w:lvl w:ilvl="1" w:tplc="1C180362">
      <w:start w:val="1"/>
      <w:numFmt w:val="bullet"/>
      <w:lvlText w:val="o"/>
      <w:lvlJc w:val="left"/>
      <w:pPr>
        <w:ind w:left="1440" w:hanging="360"/>
      </w:pPr>
      <w:rPr>
        <w:rFonts w:ascii="Courier New" w:hAnsi="Courier New" w:cs="Courier New" w:hint="default"/>
      </w:rPr>
    </w:lvl>
    <w:lvl w:ilvl="2" w:tplc="473AD82E">
      <w:start w:val="1"/>
      <w:numFmt w:val="bullet"/>
      <w:lvlText w:val=""/>
      <w:lvlJc w:val="left"/>
      <w:pPr>
        <w:ind w:left="2160" w:hanging="360"/>
      </w:pPr>
      <w:rPr>
        <w:rFonts w:ascii="Wingdings" w:hAnsi="Wingdings" w:cs="Wingdings" w:hint="default"/>
      </w:rPr>
    </w:lvl>
    <w:lvl w:ilvl="3" w:tplc="FB6864F2">
      <w:start w:val="1"/>
      <w:numFmt w:val="bullet"/>
      <w:lvlText w:val=""/>
      <w:lvlJc w:val="left"/>
      <w:pPr>
        <w:ind w:left="2880" w:hanging="360"/>
      </w:pPr>
      <w:rPr>
        <w:rFonts w:ascii="Symbol" w:hAnsi="Symbol" w:cs="Symbol" w:hint="default"/>
      </w:rPr>
    </w:lvl>
    <w:lvl w:ilvl="4" w:tplc="0F5EFB20">
      <w:start w:val="1"/>
      <w:numFmt w:val="bullet"/>
      <w:lvlText w:val="o"/>
      <w:lvlJc w:val="left"/>
      <w:pPr>
        <w:ind w:left="3600" w:hanging="360"/>
      </w:pPr>
      <w:rPr>
        <w:rFonts w:ascii="Courier New" w:hAnsi="Courier New" w:cs="Courier New" w:hint="default"/>
      </w:rPr>
    </w:lvl>
    <w:lvl w:ilvl="5" w:tplc="A8CABDB2">
      <w:start w:val="1"/>
      <w:numFmt w:val="bullet"/>
      <w:lvlText w:val=""/>
      <w:lvlJc w:val="left"/>
      <w:pPr>
        <w:ind w:left="4320" w:hanging="360"/>
      </w:pPr>
      <w:rPr>
        <w:rFonts w:ascii="Wingdings" w:hAnsi="Wingdings" w:cs="Wingdings" w:hint="default"/>
      </w:rPr>
    </w:lvl>
    <w:lvl w:ilvl="6" w:tplc="E86644CE">
      <w:start w:val="1"/>
      <w:numFmt w:val="bullet"/>
      <w:lvlText w:val=""/>
      <w:lvlJc w:val="left"/>
      <w:pPr>
        <w:ind w:left="5040" w:hanging="360"/>
      </w:pPr>
      <w:rPr>
        <w:rFonts w:ascii="Symbol" w:hAnsi="Symbol" w:cs="Symbol" w:hint="default"/>
      </w:rPr>
    </w:lvl>
    <w:lvl w:ilvl="7" w:tplc="0526D1E8">
      <w:start w:val="1"/>
      <w:numFmt w:val="bullet"/>
      <w:lvlText w:val="o"/>
      <w:lvlJc w:val="left"/>
      <w:pPr>
        <w:ind w:left="5760" w:hanging="360"/>
      </w:pPr>
      <w:rPr>
        <w:rFonts w:ascii="Courier New" w:hAnsi="Courier New" w:cs="Courier New" w:hint="default"/>
      </w:rPr>
    </w:lvl>
    <w:lvl w:ilvl="8" w:tplc="5EA2F8E2">
      <w:start w:val="1"/>
      <w:numFmt w:val="bullet"/>
      <w:lvlText w:val=""/>
      <w:lvlJc w:val="left"/>
      <w:pPr>
        <w:ind w:left="6480" w:hanging="360"/>
      </w:pPr>
      <w:rPr>
        <w:rFonts w:ascii="Wingdings" w:hAnsi="Wingdings" w:cs="Wingdings" w:hint="default"/>
      </w:rPr>
    </w:lvl>
  </w:abstractNum>
  <w:abstractNum w:abstractNumId="15" w15:restartNumberingAfterBreak="0">
    <w:nsid w:val="2D7A6C46"/>
    <w:multiLevelType w:val="multilevel"/>
    <w:tmpl w:val="3234660E"/>
    <w:styleLink w:val="WWNum8"/>
    <w:lvl w:ilvl="0">
      <w:numFmt w:val="bullet"/>
      <w:lvlText w:val="-"/>
      <w:lvlJc w:val="left"/>
      <w:pPr>
        <w:ind w:left="1080" w:hanging="360"/>
      </w:pPr>
      <w:rPr>
        <w:rFonts w:ascii="Aptos" w:eastAsia="Aptos" w:hAnsi="Aptos" w:cs="F"/>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30E1726B"/>
    <w:multiLevelType w:val="multilevel"/>
    <w:tmpl w:val="7786AB56"/>
    <w:styleLink w:val="WWNum10"/>
    <w:lvl w:ilvl="0">
      <w:numFmt w:val="bullet"/>
      <w:lvlText w:val="-"/>
      <w:lvlJc w:val="left"/>
      <w:pPr>
        <w:ind w:left="1080" w:hanging="360"/>
      </w:pPr>
      <w:rPr>
        <w:rFonts w:ascii="Aptos" w:eastAsia="Aptos" w:hAnsi="Aptos" w:cs="F"/>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31AB36C0"/>
    <w:multiLevelType w:val="hybridMultilevel"/>
    <w:tmpl w:val="2884ACBC"/>
    <w:lvl w:ilvl="0" w:tplc="592C623C">
      <w:start w:val="1"/>
      <w:numFmt w:val="bullet"/>
      <w:lvlText w:val=""/>
      <w:lvlJc w:val="left"/>
      <w:pPr>
        <w:ind w:left="720" w:hanging="360"/>
      </w:pPr>
      <w:rPr>
        <w:rFonts w:ascii="Symbol" w:hAnsi="Symbol" w:cs="Symbol" w:hint="default"/>
        <w:sz w:val="18"/>
        <w:szCs w:val="18"/>
      </w:rPr>
    </w:lvl>
    <w:lvl w:ilvl="1" w:tplc="01C073CC">
      <w:start w:val="1"/>
      <w:numFmt w:val="bullet"/>
      <w:lvlText w:val="o"/>
      <w:lvlJc w:val="left"/>
      <w:pPr>
        <w:ind w:left="1440" w:hanging="360"/>
      </w:pPr>
      <w:rPr>
        <w:rFonts w:ascii="Courier New" w:hAnsi="Courier New" w:cs="Courier New" w:hint="default"/>
      </w:rPr>
    </w:lvl>
    <w:lvl w:ilvl="2" w:tplc="CE8EA874">
      <w:start w:val="1"/>
      <w:numFmt w:val="bullet"/>
      <w:lvlText w:val=""/>
      <w:lvlJc w:val="left"/>
      <w:pPr>
        <w:ind w:left="2160" w:hanging="360"/>
      </w:pPr>
      <w:rPr>
        <w:rFonts w:ascii="Wingdings" w:hAnsi="Wingdings" w:cs="Wingdings" w:hint="default"/>
      </w:rPr>
    </w:lvl>
    <w:lvl w:ilvl="3" w:tplc="0A2A5798">
      <w:start w:val="1"/>
      <w:numFmt w:val="bullet"/>
      <w:lvlText w:val=""/>
      <w:lvlJc w:val="left"/>
      <w:pPr>
        <w:ind w:left="2880" w:hanging="360"/>
      </w:pPr>
      <w:rPr>
        <w:rFonts w:ascii="Symbol" w:hAnsi="Symbol" w:cs="Symbol" w:hint="default"/>
      </w:rPr>
    </w:lvl>
    <w:lvl w:ilvl="4" w:tplc="C0143F4C">
      <w:start w:val="1"/>
      <w:numFmt w:val="bullet"/>
      <w:lvlText w:val="o"/>
      <w:lvlJc w:val="left"/>
      <w:pPr>
        <w:ind w:left="3600" w:hanging="360"/>
      </w:pPr>
      <w:rPr>
        <w:rFonts w:ascii="Courier New" w:hAnsi="Courier New" w:cs="Courier New" w:hint="default"/>
      </w:rPr>
    </w:lvl>
    <w:lvl w:ilvl="5" w:tplc="DB6A1226">
      <w:start w:val="1"/>
      <w:numFmt w:val="bullet"/>
      <w:lvlText w:val=""/>
      <w:lvlJc w:val="left"/>
      <w:pPr>
        <w:ind w:left="4320" w:hanging="360"/>
      </w:pPr>
      <w:rPr>
        <w:rFonts w:ascii="Wingdings" w:hAnsi="Wingdings" w:cs="Wingdings" w:hint="default"/>
      </w:rPr>
    </w:lvl>
    <w:lvl w:ilvl="6" w:tplc="8AE887FA">
      <w:start w:val="1"/>
      <w:numFmt w:val="bullet"/>
      <w:lvlText w:val=""/>
      <w:lvlJc w:val="left"/>
      <w:pPr>
        <w:ind w:left="5040" w:hanging="360"/>
      </w:pPr>
      <w:rPr>
        <w:rFonts w:ascii="Symbol" w:hAnsi="Symbol" w:cs="Symbol" w:hint="default"/>
      </w:rPr>
    </w:lvl>
    <w:lvl w:ilvl="7" w:tplc="1862E38A">
      <w:start w:val="1"/>
      <w:numFmt w:val="bullet"/>
      <w:lvlText w:val="o"/>
      <w:lvlJc w:val="left"/>
      <w:pPr>
        <w:ind w:left="5760" w:hanging="360"/>
      </w:pPr>
      <w:rPr>
        <w:rFonts w:ascii="Courier New" w:hAnsi="Courier New" w:cs="Courier New" w:hint="default"/>
      </w:rPr>
    </w:lvl>
    <w:lvl w:ilvl="8" w:tplc="B5924DC8">
      <w:start w:val="1"/>
      <w:numFmt w:val="bullet"/>
      <w:lvlText w:val=""/>
      <w:lvlJc w:val="left"/>
      <w:pPr>
        <w:ind w:left="6480" w:hanging="360"/>
      </w:pPr>
      <w:rPr>
        <w:rFonts w:ascii="Wingdings" w:hAnsi="Wingdings" w:cs="Wingdings" w:hint="default"/>
      </w:rPr>
    </w:lvl>
  </w:abstractNum>
  <w:abstractNum w:abstractNumId="18" w15:restartNumberingAfterBreak="0">
    <w:nsid w:val="335B6D87"/>
    <w:multiLevelType w:val="hybridMultilevel"/>
    <w:tmpl w:val="33E65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7E4D97"/>
    <w:multiLevelType w:val="hybridMultilevel"/>
    <w:tmpl w:val="9EA82A18"/>
    <w:lvl w:ilvl="0" w:tplc="4E2419E2">
      <w:start w:val="1"/>
      <w:numFmt w:val="bullet"/>
      <w:lvlText w:val=""/>
      <w:lvlJc w:val="left"/>
      <w:pPr>
        <w:ind w:left="720" w:hanging="360"/>
      </w:pPr>
      <w:rPr>
        <w:rFonts w:ascii="Symbol" w:hAnsi="Symbol" w:cs="Symbol" w:hint="default"/>
        <w:sz w:val="18"/>
        <w:szCs w:val="18"/>
      </w:rPr>
    </w:lvl>
    <w:lvl w:ilvl="1" w:tplc="31A4B27A">
      <w:start w:val="1"/>
      <w:numFmt w:val="bullet"/>
      <w:lvlText w:val="o"/>
      <w:lvlJc w:val="left"/>
      <w:pPr>
        <w:ind w:left="1440" w:hanging="360"/>
      </w:pPr>
      <w:rPr>
        <w:rFonts w:ascii="Courier New" w:hAnsi="Courier New" w:cs="Courier New" w:hint="default"/>
      </w:rPr>
    </w:lvl>
    <w:lvl w:ilvl="2" w:tplc="94C84F7E">
      <w:start w:val="1"/>
      <w:numFmt w:val="bullet"/>
      <w:lvlText w:val=""/>
      <w:lvlJc w:val="left"/>
      <w:pPr>
        <w:ind w:left="2160" w:hanging="360"/>
      </w:pPr>
      <w:rPr>
        <w:rFonts w:ascii="Wingdings" w:hAnsi="Wingdings" w:cs="Wingdings" w:hint="default"/>
      </w:rPr>
    </w:lvl>
    <w:lvl w:ilvl="3" w:tplc="2898C3DA">
      <w:start w:val="1"/>
      <w:numFmt w:val="bullet"/>
      <w:lvlText w:val=""/>
      <w:lvlJc w:val="left"/>
      <w:pPr>
        <w:ind w:left="2880" w:hanging="360"/>
      </w:pPr>
      <w:rPr>
        <w:rFonts w:ascii="Symbol" w:hAnsi="Symbol" w:cs="Symbol" w:hint="default"/>
      </w:rPr>
    </w:lvl>
    <w:lvl w:ilvl="4" w:tplc="11C62A88">
      <w:start w:val="1"/>
      <w:numFmt w:val="bullet"/>
      <w:lvlText w:val="o"/>
      <w:lvlJc w:val="left"/>
      <w:pPr>
        <w:ind w:left="3600" w:hanging="360"/>
      </w:pPr>
      <w:rPr>
        <w:rFonts w:ascii="Courier New" w:hAnsi="Courier New" w:cs="Courier New" w:hint="default"/>
      </w:rPr>
    </w:lvl>
    <w:lvl w:ilvl="5" w:tplc="2012CD72">
      <w:start w:val="1"/>
      <w:numFmt w:val="bullet"/>
      <w:lvlText w:val=""/>
      <w:lvlJc w:val="left"/>
      <w:pPr>
        <w:ind w:left="4320" w:hanging="360"/>
      </w:pPr>
      <w:rPr>
        <w:rFonts w:ascii="Wingdings" w:hAnsi="Wingdings" w:cs="Wingdings" w:hint="default"/>
      </w:rPr>
    </w:lvl>
    <w:lvl w:ilvl="6" w:tplc="2E06FA72">
      <w:start w:val="1"/>
      <w:numFmt w:val="bullet"/>
      <w:lvlText w:val=""/>
      <w:lvlJc w:val="left"/>
      <w:pPr>
        <w:ind w:left="5040" w:hanging="360"/>
      </w:pPr>
      <w:rPr>
        <w:rFonts w:ascii="Symbol" w:hAnsi="Symbol" w:cs="Symbol" w:hint="default"/>
      </w:rPr>
    </w:lvl>
    <w:lvl w:ilvl="7" w:tplc="8858070E">
      <w:start w:val="1"/>
      <w:numFmt w:val="bullet"/>
      <w:lvlText w:val="o"/>
      <w:lvlJc w:val="left"/>
      <w:pPr>
        <w:ind w:left="5760" w:hanging="360"/>
      </w:pPr>
      <w:rPr>
        <w:rFonts w:ascii="Courier New" w:hAnsi="Courier New" w:cs="Courier New" w:hint="default"/>
      </w:rPr>
    </w:lvl>
    <w:lvl w:ilvl="8" w:tplc="DFA6929E">
      <w:start w:val="1"/>
      <w:numFmt w:val="bullet"/>
      <w:lvlText w:val=""/>
      <w:lvlJc w:val="left"/>
      <w:pPr>
        <w:ind w:left="6480" w:hanging="360"/>
      </w:pPr>
      <w:rPr>
        <w:rFonts w:ascii="Wingdings" w:hAnsi="Wingdings" w:cs="Wingdings" w:hint="default"/>
      </w:rPr>
    </w:lvl>
  </w:abstractNum>
  <w:abstractNum w:abstractNumId="20" w15:restartNumberingAfterBreak="0">
    <w:nsid w:val="3A5061EF"/>
    <w:multiLevelType w:val="hybridMultilevel"/>
    <w:tmpl w:val="B5168888"/>
    <w:lvl w:ilvl="0" w:tplc="3104CACA">
      <w:start w:val="1"/>
      <w:numFmt w:val="bullet"/>
      <w:lvlText w:val=""/>
      <w:lvlJc w:val="left"/>
      <w:pPr>
        <w:ind w:left="720" w:hanging="360"/>
      </w:pPr>
      <w:rPr>
        <w:rFonts w:ascii="Symbol" w:hAnsi="Symbol" w:cs="Symbol" w:hint="default"/>
        <w:sz w:val="18"/>
        <w:szCs w:val="18"/>
      </w:rPr>
    </w:lvl>
    <w:lvl w:ilvl="1" w:tplc="42669806">
      <w:start w:val="1"/>
      <w:numFmt w:val="bullet"/>
      <w:lvlText w:val="o"/>
      <w:lvlJc w:val="left"/>
      <w:pPr>
        <w:ind w:left="1440" w:hanging="360"/>
      </w:pPr>
      <w:rPr>
        <w:rFonts w:ascii="Courier New" w:hAnsi="Courier New" w:cs="Courier New" w:hint="default"/>
      </w:rPr>
    </w:lvl>
    <w:lvl w:ilvl="2" w:tplc="BCC2E958">
      <w:start w:val="1"/>
      <w:numFmt w:val="bullet"/>
      <w:lvlText w:val=""/>
      <w:lvlJc w:val="left"/>
      <w:pPr>
        <w:ind w:left="2160" w:hanging="360"/>
      </w:pPr>
      <w:rPr>
        <w:rFonts w:ascii="Wingdings" w:hAnsi="Wingdings" w:cs="Wingdings" w:hint="default"/>
      </w:rPr>
    </w:lvl>
    <w:lvl w:ilvl="3" w:tplc="98A6B82C">
      <w:start w:val="1"/>
      <w:numFmt w:val="bullet"/>
      <w:lvlText w:val=""/>
      <w:lvlJc w:val="left"/>
      <w:pPr>
        <w:ind w:left="2880" w:hanging="360"/>
      </w:pPr>
      <w:rPr>
        <w:rFonts w:ascii="Symbol" w:hAnsi="Symbol" w:cs="Symbol" w:hint="default"/>
      </w:rPr>
    </w:lvl>
    <w:lvl w:ilvl="4" w:tplc="0F58E9FA">
      <w:start w:val="1"/>
      <w:numFmt w:val="bullet"/>
      <w:lvlText w:val="o"/>
      <w:lvlJc w:val="left"/>
      <w:pPr>
        <w:ind w:left="3600" w:hanging="360"/>
      </w:pPr>
      <w:rPr>
        <w:rFonts w:ascii="Courier New" w:hAnsi="Courier New" w:cs="Courier New" w:hint="default"/>
      </w:rPr>
    </w:lvl>
    <w:lvl w:ilvl="5" w:tplc="A05EBC5C">
      <w:start w:val="1"/>
      <w:numFmt w:val="bullet"/>
      <w:lvlText w:val=""/>
      <w:lvlJc w:val="left"/>
      <w:pPr>
        <w:ind w:left="4320" w:hanging="360"/>
      </w:pPr>
      <w:rPr>
        <w:rFonts w:ascii="Wingdings" w:hAnsi="Wingdings" w:cs="Wingdings" w:hint="default"/>
      </w:rPr>
    </w:lvl>
    <w:lvl w:ilvl="6" w:tplc="95B0E42E">
      <w:start w:val="1"/>
      <w:numFmt w:val="bullet"/>
      <w:lvlText w:val=""/>
      <w:lvlJc w:val="left"/>
      <w:pPr>
        <w:ind w:left="5040" w:hanging="360"/>
      </w:pPr>
      <w:rPr>
        <w:rFonts w:ascii="Symbol" w:hAnsi="Symbol" w:cs="Symbol" w:hint="default"/>
      </w:rPr>
    </w:lvl>
    <w:lvl w:ilvl="7" w:tplc="56489CF2">
      <w:start w:val="1"/>
      <w:numFmt w:val="bullet"/>
      <w:lvlText w:val="o"/>
      <w:lvlJc w:val="left"/>
      <w:pPr>
        <w:ind w:left="5760" w:hanging="360"/>
      </w:pPr>
      <w:rPr>
        <w:rFonts w:ascii="Courier New" w:hAnsi="Courier New" w:cs="Courier New" w:hint="default"/>
      </w:rPr>
    </w:lvl>
    <w:lvl w:ilvl="8" w:tplc="61880B08">
      <w:start w:val="1"/>
      <w:numFmt w:val="bullet"/>
      <w:lvlText w:val=""/>
      <w:lvlJc w:val="left"/>
      <w:pPr>
        <w:ind w:left="6480" w:hanging="360"/>
      </w:pPr>
      <w:rPr>
        <w:rFonts w:ascii="Wingdings" w:hAnsi="Wingdings" w:cs="Wingdings" w:hint="default"/>
      </w:rPr>
    </w:lvl>
  </w:abstractNum>
  <w:abstractNum w:abstractNumId="21" w15:restartNumberingAfterBreak="0">
    <w:nsid w:val="3B2A7E9E"/>
    <w:multiLevelType w:val="hybridMultilevel"/>
    <w:tmpl w:val="98104C1A"/>
    <w:lvl w:ilvl="0" w:tplc="F83CA7A0">
      <w:start w:val="1"/>
      <w:numFmt w:val="bullet"/>
      <w:lvlText w:val=""/>
      <w:lvlJc w:val="left"/>
      <w:pPr>
        <w:ind w:left="720" w:hanging="360"/>
      </w:pPr>
      <w:rPr>
        <w:rFonts w:ascii="Symbol" w:hAnsi="Symbol" w:cs="Symbol" w:hint="default"/>
        <w:sz w:val="18"/>
        <w:szCs w:val="18"/>
      </w:rPr>
    </w:lvl>
    <w:lvl w:ilvl="1" w:tplc="0FA23E72">
      <w:start w:val="1"/>
      <w:numFmt w:val="bullet"/>
      <w:lvlText w:val="o"/>
      <w:lvlJc w:val="left"/>
      <w:pPr>
        <w:ind w:left="1440" w:hanging="360"/>
      </w:pPr>
      <w:rPr>
        <w:rFonts w:ascii="Courier New" w:hAnsi="Courier New" w:cs="Courier New" w:hint="default"/>
      </w:rPr>
    </w:lvl>
    <w:lvl w:ilvl="2" w:tplc="144C1064">
      <w:start w:val="1"/>
      <w:numFmt w:val="bullet"/>
      <w:lvlText w:val=""/>
      <w:lvlJc w:val="left"/>
      <w:pPr>
        <w:ind w:left="2160" w:hanging="360"/>
      </w:pPr>
      <w:rPr>
        <w:rFonts w:ascii="Wingdings" w:hAnsi="Wingdings" w:cs="Wingdings" w:hint="default"/>
      </w:rPr>
    </w:lvl>
    <w:lvl w:ilvl="3" w:tplc="22406026">
      <w:start w:val="1"/>
      <w:numFmt w:val="bullet"/>
      <w:lvlText w:val=""/>
      <w:lvlJc w:val="left"/>
      <w:pPr>
        <w:ind w:left="2880" w:hanging="360"/>
      </w:pPr>
      <w:rPr>
        <w:rFonts w:ascii="Symbol" w:hAnsi="Symbol" w:cs="Symbol" w:hint="default"/>
      </w:rPr>
    </w:lvl>
    <w:lvl w:ilvl="4" w:tplc="0998575A">
      <w:start w:val="1"/>
      <w:numFmt w:val="bullet"/>
      <w:lvlText w:val="o"/>
      <w:lvlJc w:val="left"/>
      <w:pPr>
        <w:ind w:left="3600" w:hanging="360"/>
      </w:pPr>
      <w:rPr>
        <w:rFonts w:ascii="Courier New" w:hAnsi="Courier New" w:cs="Courier New" w:hint="default"/>
      </w:rPr>
    </w:lvl>
    <w:lvl w:ilvl="5" w:tplc="AB789D80">
      <w:start w:val="1"/>
      <w:numFmt w:val="bullet"/>
      <w:lvlText w:val=""/>
      <w:lvlJc w:val="left"/>
      <w:pPr>
        <w:ind w:left="4320" w:hanging="360"/>
      </w:pPr>
      <w:rPr>
        <w:rFonts w:ascii="Wingdings" w:hAnsi="Wingdings" w:cs="Wingdings" w:hint="default"/>
      </w:rPr>
    </w:lvl>
    <w:lvl w:ilvl="6" w:tplc="C9C04646">
      <w:start w:val="1"/>
      <w:numFmt w:val="bullet"/>
      <w:lvlText w:val=""/>
      <w:lvlJc w:val="left"/>
      <w:pPr>
        <w:ind w:left="5040" w:hanging="360"/>
      </w:pPr>
      <w:rPr>
        <w:rFonts w:ascii="Symbol" w:hAnsi="Symbol" w:cs="Symbol" w:hint="default"/>
      </w:rPr>
    </w:lvl>
    <w:lvl w:ilvl="7" w:tplc="5630D440">
      <w:start w:val="1"/>
      <w:numFmt w:val="bullet"/>
      <w:lvlText w:val="o"/>
      <w:lvlJc w:val="left"/>
      <w:pPr>
        <w:ind w:left="5760" w:hanging="360"/>
      </w:pPr>
      <w:rPr>
        <w:rFonts w:ascii="Courier New" w:hAnsi="Courier New" w:cs="Courier New" w:hint="default"/>
      </w:rPr>
    </w:lvl>
    <w:lvl w:ilvl="8" w:tplc="12D6FB2A">
      <w:start w:val="1"/>
      <w:numFmt w:val="bullet"/>
      <w:lvlText w:val=""/>
      <w:lvlJc w:val="left"/>
      <w:pPr>
        <w:ind w:left="6480" w:hanging="360"/>
      </w:pPr>
      <w:rPr>
        <w:rFonts w:ascii="Wingdings" w:hAnsi="Wingdings" w:cs="Wingdings" w:hint="default"/>
      </w:rPr>
    </w:lvl>
  </w:abstractNum>
  <w:abstractNum w:abstractNumId="22" w15:restartNumberingAfterBreak="0">
    <w:nsid w:val="3EB3171D"/>
    <w:multiLevelType w:val="hybridMultilevel"/>
    <w:tmpl w:val="F148DC3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03A2CF0"/>
    <w:multiLevelType w:val="hybridMultilevel"/>
    <w:tmpl w:val="69A8D7E8"/>
    <w:lvl w:ilvl="0" w:tplc="8F04FB32">
      <w:start w:val="1"/>
      <w:numFmt w:val="bullet"/>
      <w:lvlText w:val=""/>
      <w:lvlJc w:val="left"/>
      <w:pPr>
        <w:ind w:left="720" w:hanging="360"/>
      </w:pPr>
      <w:rPr>
        <w:rFonts w:ascii="Symbol" w:hAnsi="Symbol" w:cs="Symbol" w:hint="default"/>
        <w:sz w:val="18"/>
        <w:szCs w:val="18"/>
      </w:rPr>
    </w:lvl>
    <w:lvl w:ilvl="1" w:tplc="7854C7D8">
      <w:start w:val="1"/>
      <w:numFmt w:val="bullet"/>
      <w:lvlText w:val="o"/>
      <w:lvlJc w:val="left"/>
      <w:pPr>
        <w:ind w:left="1440" w:hanging="360"/>
      </w:pPr>
      <w:rPr>
        <w:rFonts w:ascii="Courier New" w:hAnsi="Courier New" w:cs="Courier New" w:hint="default"/>
      </w:rPr>
    </w:lvl>
    <w:lvl w:ilvl="2" w:tplc="53D6C598">
      <w:start w:val="1"/>
      <w:numFmt w:val="bullet"/>
      <w:lvlText w:val=""/>
      <w:lvlJc w:val="left"/>
      <w:pPr>
        <w:ind w:left="2160" w:hanging="360"/>
      </w:pPr>
      <w:rPr>
        <w:rFonts w:ascii="Wingdings" w:hAnsi="Wingdings" w:cs="Wingdings" w:hint="default"/>
      </w:rPr>
    </w:lvl>
    <w:lvl w:ilvl="3" w:tplc="DCE00B38">
      <w:start w:val="1"/>
      <w:numFmt w:val="bullet"/>
      <w:lvlText w:val=""/>
      <w:lvlJc w:val="left"/>
      <w:pPr>
        <w:ind w:left="2880" w:hanging="360"/>
      </w:pPr>
      <w:rPr>
        <w:rFonts w:ascii="Symbol" w:hAnsi="Symbol" w:cs="Symbol" w:hint="default"/>
      </w:rPr>
    </w:lvl>
    <w:lvl w:ilvl="4" w:tplc="A380FA3A">
      <w:start w:val="1"/>
      <w:numFmt w:val="bullet"/>
      <w:lvlText w:val="o"/>
      <w:lvlJc w:val="left"/>
      <w:pPr>
        <w:ind w:left="3600" w:hanging="360"/>
      </w:pPr>
      <w:rPr>
        <w:rFonts w:ascii="Courier New" w:hAnsi="Courier New" w:cs="Courier New" w:hint="default"/>
      </w:rPr>
    </w:lvl>
    <w:lvl w:ilvl="5" w:tplc="0FB88B64">
      <w:start w:val="1"/>
      <w:numFmt w:val="bullet"/>
      <w:lvlText w:val=""/>
      <w:lvlJc w:val="left"/>
      <w:pPr>
        <w:ind w:left="4320" w:hanging="360"/>
      </w:pPr>
      <w:rPr>
        <w:rFonts w:ascii="Wingdings" w:hAnsi="Wingdings" w:cs="Wingdings" w:hint="default"/>
      </w:rPr>
    </w:lvl>
    <w:lvl w:ilvl="6" w:tplc="FE20BA1E">
      <w:start w:val="1"/>
      <w:numFmt w:val="bullet"/>
      <w:lvlText w:val=""/>
      <w:lvlJc w:val="left"/>
      <w:pPr>
        <w:ind w:left="5040" w:hanging="360"/>
      </w:pPr>
      <w:rPr>
        <w:rFonts w:ascii="Symbol" w:hAnsi="Symbol" w:cs="Symbol" w:hint="default"/>
      </w:rPr>
    </w:lvl>
    <w:lvl w:ilvl="7" w:tplc="85CA26CC">
      <w:start w:val="1"/>
      <w:numFmt w:val="bullet"/>
      <w:lvlText w:val="o"/>
      <w:lvlJc w:val="left"/>
      <w:pPr>
        <w:ind w:left="5760" w:hanging="360"/>
      </w:pPr>
      <w:rPr>
        <w:rFonts w:ascii="Courier New" w:hAnsi="Courier New" w:cs="Courier New" w:hint="default"/>
      </w:rPr>
    </w:lvl>
    <w:lvl w:ilvl="8" w:tplc="A9EAE89C">
      <w:start w:val="1"/>
      <w:numFmt w:val="bullet"/>
      <w:lvlText w:val=""/>
      <w:lvlJc w:val="left"/>
      <w:pPr>
        <w:ind w:left="6480" w:hanging="360"/>
      </w:pPr>
      <w:rPr>
        <w:rFonts w:ascii="Wingdings" w:hAnsi="Wingdings" w:cs="Wingdings" w:hint="default"/>
      </w:rPr>
    </w:lvl>
  </w:abstractNum>
  <w:abstractNum w:abstractNumId="24" w15:restartNumberingAfterBreak="0">
    <w:nsid w:val="458B2856"/>
    <w:multiLevelType w:val="multilevel"/>
    <w:tmpl w:val="6494F2F0"/>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7D02EE6"/>
    <w:multiLevelType w:val="hybridMultilevel"/>
    <w:tmpl w:val="E2383AF8"/>
    <w:lvl w:ilvl="0" w:tplc="C7D25B18">
      <w:start w:val="1"/>
      <w:numFmt w:val="bullet"/>
      <w:lvlText w:val=""/>
      <w:lvlJc w:val="left"/>
      <w:pPr>
        <w:ind w:left="720" w:hanging="360"/>
      </w:pPr>
      <w:rPr>
        <w:rFonts w:ascii="Symbol" w:hAnsi="Symbol" w:cs="Symbol" w:hint="default"/>
        <w:sz w:val="18"/>
        <w:szCs w:val="18"/>
      </w:rPr>
    </w:lvl>
    <w:lvl w:ilvl="1" w:tplc="04AA28F8">
      <w:start w:val="1"/>
      <w:numFmt w:val="bullet"/>
      <w:lvlText w:val="o"/>
      <w:lvlJc w:val="left"/>
      <w:pPr>
        <w:ind w:left="1440" w:hanging="360"/>
      </w:pPr>
      <w:rPr>
        <w:rFonts w:ascii="Courier New" w:hAnsi="Courier New" w:cs="Courier New" w:hint="default"/>
      </w:rPr>
    </w:lvl>
    <w:lvl w:ilvl="2" w:tplc="162A8B14">
      <w:start w:val="1"/>
      <w:numFmt w:val="bullet"/>
      <w:lvlText w:val=""/>
      <w:lvlJc w:val="left"/>
      <w:pPr>
        <w:ind w:left="2160" w:hanging="360"/>
      </w:pPr>
      <w:rPr>
        <w:rFonts w:ascii="Wingdings" w:hAnsi="Wingdings" w:cs="Wingdings" w:hint="default"/>
      </w:rPr>
    </w:lvl>
    <w:lvl w:ilvl="3" w:tplc="0F185B0E">
      <w:start w:val="1"/>
      <w:numFmt w:val="bullet"/>
      <w:lvlText w:val=""/>
      <w:lvlJc w:val="left"/>
      <w:pPr>
        <w:ind w:left="2880" w:hanging="360"/>
      </w:pPr>
      <w:rPr>
        <w:rFonts w:ascii="Symbol" w:hAnsi="Symbol" w:cs="Symbol" w:hint="default"/>
      </w:rPr>
    </w:lvl>
    <w:lvl w:ilvl="4" w:tplc="7FAC8A94">
      <w:start w:val="1"/>
      <w:numFmt w:val="bullet"/>
      <w:lvlText w:val="o"/>
      <w:lvlJc w:val="left"/>
      <w:pPr>
        <w:ind w:left="3600" w:hanging="360"/>
      </w:pPr>
      <w:rPr>
        <w:rFonts w:ascii="Courier New" w:hAnsi="Courier New" w:cs="Courier New" w:hint="default"/>
      </w:rPr>
    </w:lvl>
    <w:lvl w:ilvl="5" w:tplc="BCB86B18">
      <w:start w:val="1"/>
      <w:numFmt w:val="bullet"/>
      <w:lvlText w:val=""/>
      <w:lvlJc w:val="left"/>
      <w:pPr>
        <w:ind w:left="4320" w:hanging="360"/>
      </w:pPr>
      <w:rPr>
        <w:rFonts w:ascii="Wingdings" w:hAnsi="Wingdings" w:cs="Wingdings" w:hint="default"/>
      </w:rPr>
    </w:lvl>
    <w:lvl w:ilvl="6" w:tplc="145ECA36">
      <w:start w:val="1"/>
      <w:numFmt w:val="bullet"/>
      <w:lvlText w:val=""/>
      <w:lvlJc w:val="left"/>
      <w:pPr>
        <w:ind w:left="5040" w:hanging="360"/>
      </w:pPr>
      <w:rPr>
        <w:rFonts w:ascii="Symbol" w:hAnsi="Symbol" w:cs="Symbol" w:hint="default"/>
      </w:rPr>
    </w:lvl>
    <w:lvl w:ilvl="7" w:tplc="244840DC">
      <w:start w:val="1"/>
      <w:numFmt w:val="bullet"/>
      <w:lvlText w:val="o"/>
      <w:lvlJc w:val="left"/>
      <w:pPr>
        <w:ind w:left="5760" w:hanging="360"/>
      </w:pPr>
      <w:rPr>
        <w:rFonts w:ascii="Courier New" w:hAnsi="Courier New" w:cs="Courier New" w:hint="default"/>
      </w:rPr>
    </w:lvl>
    <w:lvl w:ilvl="8" w:tplc="C50AB5D2">
      <w:start w:val="1"/>
      <w:numFmt w:val="bullet"/>
      <w:lvlText w:val=""/>
      <w:lvlJc w:val="left"/>
      <w:pPr>
        <w:ind w:left="6480" w:hanging="360"/>
      </w:pPr>
      <w:rPr>
        <w:rFonts w:ascii="Wingdings" w:hAnsi="Wingdings" w:cs="Wingdings" w:hint="default"/>
      </w:rPr>
    </w:lvl>
  </w:abstractNum>
  <w:abstractNum w:abstractNumId="26" w15:restartNumberingAfterBreak="0">
    <w:nsid w:val="4D0A4CE4"/>
    <w:multiLevelType w:val="hybridMultilevel"/>
    <w:tmpl w:val="2BCA3320"/>
    <w:lvl w:ilvl="0" w:tplc="B5364DD8">
      <w:start w:val="1"/>
      <w:numFmt w:val="decimal"/>
      <w:lvlText w:val="%1."/>
      <w:lvlJc w:val="left"/>
      <w:pPr>
        <w:ind w:left="720" w:hanging="360"/>
      </w:pPr>
      <w:rPr>
        <w:rFonts w:ascii="Arial" w:hAnsi="Arial" w:cs="Arial" w:hint="default"/>
        <w:sz w:val="18"/>
        <w:szCs w:val="18"/>
      </w:rPr>
    </w:lvl>
    <w:lvl w:ilvl="1" w:tplc="DA50DF76">
      <w:start w:val="1"/>
      <w:numFmt w:val="decimal"/>
      <w:lvlText w:val="%2."/>
      <w:lvlJc w:val="left"/>
      <w:pPr>
        <w:ind w:left="1440" w:hanging="360"/>
      </w:pPr>
    </w:lvl>
    <w:lvl w:ilvl="2" w:tplc="70E0DB68">
      <w:start w:val="1"/>
      <w:numFmt w:val="decimal"/>
      <w:lvlText w:val="%3."/>
      <w:lvlJc w:val="left"/>
      <w:pPr>
        <w:ind w:left="2160" w:hanging="360"/>
      </w:pPr>
    </w:lvl>
    <w:lvl w:ilvl="3" w:tplc="A9605582">
      <w:start w:val="1"/>
      <w:numFmt w:val="decimal"/>
      <w:lvlText w:val="%4."/>
      <w:lvlJc w:val="left"/>
      <w:pPr>
        <w:ind w:left="2880" w:hanging="360"/>
      </w:pPr>
    </w:lvl>
    <w:lvl w:ilvl="4" w:tplc="C798B0E2">
      <w:start w:val="1"/>
      <w:numFmt w:val="decimal"/>
      <w:lvlText w:val="%5."/>
      <w:lvlJc w:val="left"/>
      <w:pPr>
        <w:ind w:left="3600" w:hanging="360"/>
      </w:pPr>
    </w:lvl>
    <w:lvl w:ilvl="5" w:tplc="54B88CA2">
      <w:start w:val="1"/>
      <w:numFmt w:val="decimal"/>
      <w:lvlText w:val="%6."/>
      <w:lvlJc w:val="left"/>
      <w:pPr>
        <w:ind w:left="4320" w:hanging="360"/>
      </w:pPr>
    </w:lvl>
    <w:lvl w:ilvl="6" w:tplc="C7FCA878">
      <w:start w:val="1"/>
      <w:numFmt w:val="decimal"/>
      <w:lvlText w:val="%7."/>
      <w:lvlJc w:val="left"/>
      <w:pPr>
        <w:ind w:left="5040" w:hanging="360"/>
      </w:pPr>
    </w:lvl>
    <w:lvl w:ilvl="7" w:tplc="B8088C16">
      <w:start w:val="1"/>
      <w:numFmt w:val="decimal"/>
      <w:lvlText w:val="%8."/>
      <w:lvlJc w:val="left"/>
      <w:pPr>
        <w:ind w:left="5760" w:hanging="360"/>
      </w:pPr>
    </w:lvl>
    <w:lvl w:ilvl="8" w:tplc="95FC90D4">
      <w:start w:val="1"/>
      <w:numFmt w:val="decimal"/>
      <w:lvlText w:val="%9."/>
      <w:lvlJc w:val="left"/>
      <w:pPr>
        <w:ind w:left="6480" w:hanging="360"/>
      </w:pPr>
    </w:lvl>
  </w:abstractNum>
  <w:abstractNum w:abstractNumId="27" w15:restartNumberingAfterBreak="0">
    <w:nsid w:val="4EC22AD9"/>
    <w:multiLevelType w:val="multilevel"/>
    <w:tmpl w:val="F1F6101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FCF7E30"/>
    <w:multiLevelType w:val="hybridMultilevel"/>
    <w:tmpl w:val="8222E878"/>
    <w:lvl w:ilvl="0" w:tplc="FAF41CE6">
      <w:start w:val="1"/>
      <w:numFmt w:val="bullet"/>
      <w:lvlText w:val=""/>
      <w:lvlJc w:val="left"/>
      <w:pPr>
        <w:ind w:left="720" w:hanging="360"/>
      </w:pPr>
      <w:rPr>
        <w:rFonts w:ascii="Symbol" w:hAnsi="Symbol" w:cs="Symbol" w:hint="default"/>
        <w:sz w:val="18"/>
        <w:szCs w:val="18"/>
      </w:rPr>
    </w:lvl>
    <w:lvl w:ilvl="1" w:tplc="E6EC8B8A">
      <w:start w:val="1"/>
      <w:numFmt w:val="bullet"/>
      <w:lvlText w:val="o"/>
      <w:lvlJc w:val="left"/>
      <w:pPr>
        <w:ind w:left="1440" w:hanging="360"/>
      </w:pPr>
      <w:rPr>
        <w:rFonts w:ascii="Courier New" w:hAnsi="Courier New" w:cs="Courier New" w:hint="default"/>
      </w:rPr>
    </w:lvl>
    <w:lvl w:ilvl="2" w:tplc="AF8E74CA">
      <w:start w:val="1"/>
      <w:numFmt w:val="bullet"/>
      <w:lvlText w:val=""/>
      <w:lvlJc w:val="left"/>
      <w:pPr>
        <w:ind w:left="2160" w:hanging="360"/>
      </w:pPr>
      <w:rPr>
        <w:rFonts w:ascii="Wingdings" w:hAnsi="Wingdings" w:cs="Wingdings" w:hint="default"/>
      </w:rPr>
    </w:lvl>
    <w:lvl w:ilvl="3" w:tplc="F4D88FFE">
      <w:start w:val="1"/>
      <w:numFmt w:val="bullet"/>
      <w:lvlText w:val=""/>
      <w:lvlJc w:val="left"/>
      <w:pPr>
        <w:ind w:left="2880" w:hanging="360"/>
      </w:pPr>
      <w:rPr>
        <w:rFonts w:ascii="Symbol" w:hAnsi="Symbol" w:cs="Symbol" w:hint="default"/>
      </w:rPr>
    </w:lvl>
    <w:lvl w:ilvl="4" w:tplc="933CEDA6">
      <w:start w:val="1"/>
      <w:numFmt w:val="bullet"/>
      <w:lvlText w:val="o"/>
      <w:lvlJc w:val="left"/>
      <w:pPr>
        <w:ind w:left="3600" w:hanging="360"/>
      </w:pPr>
      <w:rPr>
        <w:rFonts w:ascii="Courier New" w:hAnsi="Courier New" w:cs="Courier New" w:hint="default"/>
      </w:rPr>
    </w:lvl>
    <w:lvl w:ilvl="5" w:tplc="BD92FD4E">
      <w:start w:val="1"/>
      <w:numFmt w:val="bullet"/>
      <w:lvlText w:val=""/>
      <w:lvlJc w:val="left"/>
      <w:pPr>
        <w:ind w:left="4320" w:hanging="360"/>
      </w:pPr>
      <w:rPr>
        <w:rFonts w:ascii="Wingdings" w:hAnsi="Wingdings" w:cs="Wingdings" w:hint="default"/>
      </w:rPr>
    </w:lvl>
    <w:lvl w:ilvl="6" w:tplc="466049B6">
      <w:start w:val="1"/>
      <w:numFmt w:val="bullet"/>
      <w:lvlText w:val=""/>
      <w:lvlJc w:val="left"/>
      <w:pPr>
        <w:ind w:left="5040" w:hanging="360"/>
      </w:pPr>
      <w:rPr>
        <w:rFonts w:ascii="Symbol" w:hAnsi="Symbol" w:cs="Symbol" w:hint="default"/>
      </w:rPr>
    </w:lvl>
    <w:lvl w:ilvl="7" w:tplc="48DCA682">
      <w:start w:val="1"/>
      <w:numFmt w:val="bullet"/>
      <w:lvlText w:val="o"/>
      <w:lvlJc w:val="left"/>
      <w:pPr>
        <w:ind w:left="5760" w:hanging="360"/>
      </w:pPr>
      <w:rPr>
        <w:rFonts w:ascii="Courier New" w:hAnsi="Courier New" w:cs="Courier New" w:hint="default"/>
      </w:rPr>
    </w:lvl>
    <w:lvl w:ilvl="8" w:tplc="7640F6D2">
      <w:start w:val="1"/>
      <w:numFmt w:val="bullet"/>
      <w:lvlText w:val=""/>
      <w:lvlJc w:val="left"/>
      <w:pPr>
        <w:ind w:left="6480" w:hanging="360"/>
      </w:pPr>
      <w:rPr>
        <w:rFonts w:ascii="Wingdings" w:hAnsi="Wingdings" w:cs="Wingdings" w:hint="default"/>
      </w:rPr>
    </w:lvl>
  </w:abstractNum>
  <w:abstractNum w:abstractNumId="29" w15:restartNumberingAfterBreak="0">
    <w:nsid w:val="533A2A6B"/>
    <w:multiLevelType w:val="hybridMultilevel"/>
    <w:tmpl w:val="31421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0F1A01"/>
    <w:multiLevelType w:val="hybridMultilevel"/>
    <w:tmpl w:val="A7D2A426"/>
    <w:lvl w:ilvl="0" w:tplc="DBE0C23C">
      <w:start w:val="1"/>
      <w:numFmt w:val="bullet"/>
      <w:lvlText w:val=""/>
      <w:lvlJc w:val="left"/>
      <w:pPr>
        <w:ind w:left="720" w:hanging="360"/>
      </w:pPr>
      <w:rPr>
        <w:rFonts w:ascii="Symbol" w:hAnsi="Symbol" w:cs="Symbol" w:hint="default"/>
        <w:sz w:val="18"/>
        <w:szCs w:val="18"/>
      </w:rPr>
    </w:lvl>
    <w:lvl w:ilvl="1" w:tplc="2F56698E">
      <w:start w:val="1"/>
      <w:numFmt w:val="bullet"/>
      <w:lvlText w:val="o"/>
      <w:lvlJc w:val="left"/>
      <w:pPr>
        <w:ind w:left="1440" w:hanging="360"/>
      </w:pPr>
      <w:rPr>
        <w:rFonts w:ascii="Courier New" w:hAnsi="Courier New" w:cs="Courier New" w:hint="default"/>
      </w:rPr>
    </w:lvl>
    <w:lvl w:ilvl="2" w:tplc="FE64D870">
      <w:start w:val="1"/>
      <w:numFmt w:val="bullet"/>
      <w:lvlText w:val=""/>
      <w:lvlJc w:val="left"/>
      <w:pPr>
        <w:ind w:left="2160" w:hanging="360"/>
      </w:pPr>
      <w:rPr>
        <w:rFonts w:ascii="Wingdings" w:hAnsi="Wingdings" w:cs="Wingdings" w:hint="default"/>
      </w:rPr>
    </w:lvl>
    <w:lvl w:ilvl="3" w:tplc="FABCA886">
      <w:start w:val="1"/>
      <w:numFmt w:val="bullet"/>
      <w:lvlText w:val=""/>
      <w:lvlJc w:val="left"/>
      <w:pPr>
        <w:ind w:left="2880" w:hanging="360"/>
      </w:pPr>
      <w:rPr>
        <w:rFonts w:ascii="Symbol" w:hAnsi="Symbol" w:cs="Symbol" w:hint="default"/>
      </w:rPr>
    </w:lvl>
    <w:lvl w:ilvl="4" w:tplc="AC38825C">
      <w:start w:val="1"/>
      <w:numFmt w:val="bullet"/>
      <w:lvlText w:val="o"/>
      <w:lvlJc w:val="left"/>
      <w:pPr>
        <w:ind w:left="3600" w:hanging="360"/>
      </w:pPr>
      <w:rPr>
        <w:rFonts w:ascii="Courier New" w:hAnsi="Courier New" w:cs="Courier New" w:hint="default"/>
      </w:rPr>
    </w:lvl>
    <w:lvl w:ilvl="5" w:tplc="ABE4CC02">
      <w:start w:val="1"/>
      <w:numFmt w:val="bullet"/>
      <w:lvlText w:val=""/>
      <w:lvlJc w:val="left"/>
      <w:pPr>
        <w:ind w:left="4320" w:hanging="360"/>
      </w:pPr>
      <w:rPr>
        <w:rFonts w:ascii="Wingdings" w:hAnsi="Wingdings" w:cs="Wingdings" w:hint="default"/>
      </w:rPr>
    </w:lvl>
    <w:lvl w:ilvl="6" w:tplc="03040C46">
      <w:start w:val="1"/>
      <w:numFmt w:val="bullet"/>
      <w:lvlText w:val=""/>
      <w:lvlJc w:val="left"/>
      <w:pPr>
        <w:ind w:left="5040" w:hanging="360"/>
      </w:pPr>
      <w:rPr>
        <w:rFonts w:ascii="Symbol" w:hAnsi="Symbol" w:cs="Symbol" w:hint="default"/>
      </w:rPr>
    </w:lvl>
    <w:lvl w:ilvl="7" w:tplc="3D962DB4">
      <w:start w:val="1"/>
      <w:numFmt w:val="bullet"/>
      <w:lvlText w:val="o"/>
      <w:lvlJc w:val="left"/>
      <w:pPr>
        <w:ind w:left="5760" w:hanging="360"/>
      </w:pPr>
      <w:rPr>
        <w:rFonts w:ascii="Courier New" w:hAnsi="Courier New" w:cs="Courier New" w:hint="default"/>
      </w:rPr>
    </w:lvl>
    <w:lvl w:ilvl="8" w:tplc="C3CE6FF0">
      <w:start w:val="1"/>
      <w:numFmt w:val="bullet"/>
      <w:lvlText w:val=""/>
      <w:lvlJc w:val="left"/>
      <w:pPr>
        <w:ind w:left="6480" w:hanging="360"/>
      </w:pPr>
      <w:rPr>
        <w:rFonts w:ascii="Wingdings" w:hAnsi="Wingdings" w:cs="Wingdings" w:hint="default"/>
      </w:rPr>
    </w:lvl>
  </w:abstractNum>
  <w:abstractNum w:abstractNumId="31" w15:restartNumberingAfterBreak="0">
    <w:nsid w:val="578A2233"/>
    <w:multiLevelType w:val="hybridMultilevel"/>
    <w:tmpl w:val="5C88229C"/>
    <w:lvl w:ilvl="0" w:tplc="2D8811C8">
      <w:start w:val="1"/>
      <w:numFmt w:val="bullet"/>
      <w:lvlText w:val=""/>
      <w:lvlJc w:val="left"/>
      <w:pPr>
        <w:ind w:left="720" w:hanging="360"/>
      </w:pPr>
      <w:rPr>
        <w:rFonts w:ascii="Symbol" w:hAnsi="Symbol" w:cs="Symbol" w:hint="default"/>
        <w:sz w:val="18"/>
        <w:szCs w:val="18"/>
      </w:rPr>
    </w:lvl>
    <w:lvl w:ilvl="1" w:tplc="72ACC346">
      <w:start w:val="1"/>
      <w:numFmt w:val="bullet"/>
      <w:lvlText w:val="o"/>
      <w:lvlJc w:val="left"/>
      <w:pPr>
        <w:ind w:left="1440" w:hanging="360"/>
      </w:pPr>
      <w:rPr>
        <w:rFonts w:ascii="Courier New" w:hAnsi="Courier New" w:cs="Courier New" w:hint="default"/>
      </w:rPr>
    </w:lvl>
    <w:lvl w:ilvl="2" w:tplc="F87EBA66">
      <w:start w:val="1"/>
      <w:numFmt w:val="bullet"/>
      <w:lvlText w:val=""/>
      <w:lvlJc w:val="left"/>
      <w:pPr>
        <w:ind w:left="2160" w:hanging="360"/>
      </w:pPr>
      <w:rPr>
        <w:rFonts w:ascii="Wingdings" w:hAnsi="Wingdings" w:cs="Wingdings" w:hint="default"/>
      </w:rPr>
    </w:lvl>
    <w:lvl w:ilvl="3" w:tplc="6682F4AC">
      <w:start w:val="1"/>
      <w:numFmt w:val="bullet"/>
      <w:lvlText w:val=""/>
      <w:lvlJc w:val="left"/>
      <w:pPr>
        <w:ind w:left="2880" w:hanging="360"/>
      </w:pPr>
      <w:rPr>
        <w:rFonts w:ascii="Symbol" w:hAnsi="Symbol" w:cs="Symbol" w:hint="default"/>
      </w:rPr>
    </w:lvl>
    <w:lvl w:ilvl="4" w:tplc="0D106460">
      <w:start w:val="1"/>
      <w:numFmt w:val="bullet"/>
      <w:lvlText w:val="o"/>
      <w:lvlJc w:val="left"/>
      <w:pPr>
        <w:ind w:left="3600" w:hanging="360"/>
      </w:pPr>
      <w:rPr>
        <w:rFonts w:ascii="Courier New" w:hAnsi="Courier New" w:cs="Courier New" w:hint="default"/>
      </w:rPr>
    </w:lvl>
    <w:lvl w:ilvl="5" w:tplc="3F16A03C">
      <w:start w:val="1"/>
      <w:numFmt w:val="bullet"/>
      <w:lvlText w:val=""/>
      <w:lvlJc w:val="left"/>
      <w:pPr>
        <w:ind w:left="4320" w:hanging="360"/>
      </w:pPr>
      <w:rPr>
        <w:rFonts w:ascii="Wingdings" w:hAnsi="Wingdings" w:cs="Wingdings" w:hint="default"/>
      </w:rPr>
    </w:lvl>
    <w:lvl w:ilvl="6" w:tplc="C2E0814A">
      <w:start w:val="1"/>
      <w:numFmt w:val="bullet"/>
      <w:lvlText w:val=""/>
      <w:lvlJc w:val="left"/>
      <w:pPr>
        <w:ind w:left="5040" w:hanging="360"/>
      </w:pPr>
      <w:rPr>
        <w:rFonts w:ascii="Symbol" w:hAnsi="Symbol" w:cs="Symbol" w:hint="default"/>
      </w:rPr>
    </w:lvl>
    <w:lvl w:ilvl="7" w:tplc="5352F3D8">
      <w:start w:val="1"/>
      <w:numFmt w:val="bullet"/>
      <w:lvlText w:val="o"/>
      <w:lvlJc w:val="left"/>
      <w:pPr>
        <w:ind w:left="5760" w:hanging="360"/>
      </w:pPr>
      <w:rPr>
        <w:rFonts w:ascii="Courier New" w:hAnsi="Courier New" w:cs="Courier New" w:hint="default"/>
      </w:rPr>
    </w:lvl>
    <w:lvl w:ilvl="8" w:tplc="4FD4F682">
      <w:start w:val="1"/>
      <w:numFmt w:val="bullet"/>
      <w:lvlText w:val=""/>
      <w:lvlJc w:val="left"/>
      <w:pPr>
        <w:ind w:left="6480" w:hanging="360"/>
      </w:pPr>
      <w:rPr>
        <w:rFonts w:ascii="Wingdings" w:hAnsi="Wingdings" w:cs="Wingdings" w:hint="default"/>
      </w:rPr>
    </w:lvl>
  </w:abstractNum>
  <w:abstractNum w:abstractNumId="32" w15:restartNumberingAfterBreak="0">
    <w:nsid w:val="5AEB3AB0"/>
    <w:multiLevelType w:val="hybridMultilevel"/>
    <w:tmpl w:val="963AD01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AD542B"/>
    <w:multiLevelType w:val="hybridMultilevel"/>
    <w:tmpl w:val="838AE116"/>
    <w:lvl w:ilvl="0" w:tplc="AB5EE800">
      <w:start w:val="1"/>
      <w:numFmt w:val="bullet"/>
      <w:lvlText w:val=""/>
      <w:lvlJc w:val="left"/>
      <w:pPr>
        <w:ind w:left="720" w:hanging="360"/>
      </w:pPr>
      <w:rPr>
        <w:rFonts w:ascii="Symbol" w:hAnsi="Symbol" w:cs="Symbol" w:hint="default"/>
        <w:sz w:val="18"/>
        <w:szCs w:val="18"/>
      </w:rPr>
    </w:lvl>
    <w:lvl w:ilvl="1" w:tplc="D370F27E">
      <w:start w:val="1"/>
      <w:numFmt w:val="bullet"/>
      <w:lvlText w:val="o"/>
      <w:lvlJc w:val="left"/>
      <w:pPr>
        <w:ind w:left="1440" w:hanging="360"/>
      </w:pPr>
      <w:rPr>
        <w:rFonts w:ascii="Courier New" w:hAnsi="Courier New" w:cs="Courier New" w:hint="default"/>
      </w:rPr>
    </w:lvl>
    <w:lvl w:ilvl="2" w:tplc="72580A6E">
      <w:start w:val="1"/>
      <w:numFmt w:val="bullet"/>
      <w:lvlText w:val=""/>
      <w:lvlJc w:val="left"/>
      <w:pPr>
        <w:ind w:left="2160" w:hanging="360"/>
      </w:pPr>
      <w:rPr>
        <w:rFonts w:ascii="Wingdings" w:hAnsi="Wingdings" w:cs="Wingdings" w:hint="default"/>
      </w:rPr>
    </w:lvl>
    <w:lvl w:ilvl="3" w:tplc="A08C8736">
      <w:start w:val="1"/>
      <w:numFmt w:val="bullet"/>
      <w:lvlText w:val=""/>
      <w:lvlJc w:val="left"/>
      <w:pPr>
        <w:ind w:left="2880" w:hanging="360"/>
      </w:pPr>
      <w:rPr>
        <w:rFonts w:ascii="Symbol" w:hAnsi="Symbol" w:cs="Symbol" w:hint="default"/>
      </w:rPr>
    </w:lvl>
    <w:lvl w:ilvl="4" w:tplc="CD92FD46">
      <w:start w:val="1"/>
      <w:numFmt w:val="bullet"/>
      <w:lvlText w:val="o"/>
      <w:lvlJc w:val="left"/>
      <w:pPr>
        <w:ind w:left="3600" w:hanging="360"/>
      </w:pPr>
      <w:rPr>
        <w:rFonts w:ascii="Courier New" w:hAnsi="Courier New" w:cs="Courier New" w:hint="default"/>
      </w:rPr>
    </w:lvl>
    <w:lvl w:ilvl="5" w:tplc="28384C04">
      <w:start w:val="1"/>
      <w:numFmt w:val="bullet"/>
      <w:lvlText w:val=""/>
      <w:lvlJc w:val="left"/>
      <w:pPr>
        <w:ind w:left="4320" w:hanging="360"/>
      </w:pPr>
      <w:rPr>
        <w:rFonts w:ascii="Wingdings" w:hAnsi="Wingdings" w:cs="Wingdings" w:hint="default"/>
      </w:rPr>
    </w:lvl>
    <w:lvl w:ilvl="6" w:tplc="B8CE2E72">
      <w:start w:val="1"/>
      <w:numFmt w:val="bullet"/>
      <w:lvlText w:val=""/>
      <w:lvlJc w:val="left"/>
      <w:pPr>
        <w:ind w:left="5040" w:hanging="360"/>
      </w:pPr>
      <w:rPr>
        <w:rFonts w:ascii="Symbol" w:hAnsi="Symbol" w:cs="Symbol" w:hint="default"/>
      </w:rPr>
    </w:lvl>
    <w:lvl w:ilvl="7" w:tplc="57A0147E">
      <w:start w:val="1"/>
      <w:numFmt w:val="bullet"/>
      <w:lvlText w:val="o"/>
      <w:lvlJc w:val="left"/>
      <w:pPr>
        <w:ind w:left="5760" w:hanging="360"/>
      </w:pPr>
      <w:rPr>
        <w:rFonts w:ascii="Courier New" w:hAnsi="Courier New" w:cs="Courier New" w:hint="default"/>
      </w:rPr>
    </w:lvl>
    <w:lvl w:ilvl="8" w:tplc="7C0A0EDA">
      <w:start w:val="1"/>
      <w:numFmt w:val="bullet"/>
      <w:lvlText w:val=""/>
      <w:lvlJc w:val="left"/>
      <w:pPr>
        <w:ind w:left="6480" w:hanging="360"/>
      </w:pPr>
      <w:rPr>
        <w:rFonts w:ascii="Wingdings" w:hAnsi="Wingdings" w:cs="Wingdings" w:hint="default"/>
      </w:rPr>
    </w:lvl>
  </w:abstractNum>
  <w:abstractNum w:abstractNumId="34" w15:restartNumberingAfterBreak="0">
    <w:nsid w:val="64F84254"/>
    <w:multiLevelType w:val="hybridMultilevel"/>
    <w:tmpl w:val="C2BE813A"/>
    <w:lvl w:ilvl="0" w:tplc="1288555C">
      <w:start w:val="1"/>
      <w:numFmt w:val="bullet"/>
      <w:lvlText w:val=""/>
      <w:lvlJc w:val="left"/>
      <w:pPr>
        <w:ind w:left="720" w:hanging="360"/>
      </w:pPr>
      <w:rPr>
        <w:rFonts w:ascii="Symbol" w:hAnsi="Symbol" w:cs="Symbol" w:hint="default"/>
        <w:sz w:val="18"/>
        <w:szCs w:val="18"/>
      </w:rPr>
    </w:lvl>
    <w:lvl w:ilvl="1" w:tplc="17405486">
      <w:start w:val="1"/>
      <w:numFmt w:val="bullet"/>
      <w:lvlText w:val="o"/>
      <w:lvlJc w:val="left"/>
      <w:pPr>
        <w:ind w:left="1440" w:hanging="360"/>
      </w:pPr>
      <w:rPr>
        <w:rFonts w:ascii="Courier New" w:hAnsi="Courier New" w:cs="Courier New" w:hint="default"/>
      </w:rPr>
    </w:lvl>
    <w:lvl w:ilvl="2" w:tplc="0A001B78">
      <w:start w:val="1"/>
      <w:numFmt w:val="bullet"/>
      <w:lvlText w:val=""/>
      <w:lvlJc w:val="left"/>
      <w:pPr>
        <w:ind w:left="2160" w:hanging="360"/>
      </w:pPr>
      <w:rPr>
        <w:rFonts w:ascii="Wingdings" w:hAnsi="Wingdings" w:cs="Wingdings" w:hint="default"/>
      </w:rPr>
    </w:lvl>
    <w:lvl w:ilvl="3" w:tplc="2B1C2FA2">
      <w:start w:val="1"/>
      <w:numFmt w:val="bullet"/>
      <w:lvlText w:val=""/>
      <w:lvlJc w:val="left"/>
      <w:pPr>
        <w:ind w:left="2880" w:hanging="360"/>
      </w:pPr>
      <w:rPr>
        <w:rFonts w:ascii="Symbol" w:hAnsi="Symbol" w:cs="Symbol" w:hint="default"/>
      </w:rPr>
    </w:lvl>
    <w:lvl w:ilvl="4" w:tplc="B854F80E">
      <w:start w:val="1"/>
      <w:numFmt w:val="bullet"/>
      <w:lvlText w:val="o"/>
      <w:lvlJc w:val="left"/>
      <w:pPr>
        <w:ind w:left="3600" w:hanging="360"/>
      </w:pPr>
      <w:rPr>
        <w:rFonts w:ascii="Courier New" w:hAnsi="Courier New" w:cs="Courier New" w:hint="default"/>
      </w:rPr>
    </w:lvl>
    <w:lvl w:ilvl="5" w:tplc="F0A80764">
      <w:start w:val="1"/>
      <w:numFmt w:val="bullet"/>
      <w:lvlText w:val=""/>
      <w:lvlJc w:val="left"/>
      <w:pPr>
        <w:ind w:left="4320" w:hanging="360"/>
      </w:pPr>
      <w:rPr>
        <w:rFonts w:ascii="Wingdings" w:hAnsi="Wingdings" w:cs="Wingdings" w:hint="default"/>
      </w:rPr>
    </w:lvl>
    <w:lvl w:ilvl="6" w:tplc="C7BAB4AE">
      <w:start w:val="1"/>
      <w:numFmt w:val="bullet"/>
      <w:lvlText w:val=""/>
      <w:lvlJc w:val="left"/>
      <w:pPr>
        <w:ind w:left="5040" w:hanging="360"/>
      </w:pPr>
      <w:rPr>
        <w:rFonts w:ascii="Symbol" w:hAnsi="Symbol" w:cs="Symbol" w:hint="default"/>
      </w:rPr>
    </w:lvl>
    <w:lvl w:ilvl="7" w:tplc="28EAFB94">
      <w:start w:val="1"/>
      <w:numFmt w:val="bullet"/>
      <w:lvlText w:val="o"/>
      <w:lvlJc w:val="left"/>
      <w:pPr>
        <w:ind w:left="5760" w:hanging="360"/>
      </w:pPr>
      <w:rPr>
        <w:rFonts w:ascii="Courier New" w:hAnsi="Courier New" w:cs="Courier New" w:hint="default"/>
      </w:rPr>
    </w:lvl>
    <w:lvl w:ilvl="8" w:tplc="EA5C6D40">
      <w:start w:val="1"/>
      <w:numFmt w:val="bullet"/>
      <w:lvlText w:val=""/>
      <w:lvlJc w:val="left"/>
      <w:pPr>
        <w:ind w:left="6480" w:hanging="360"/>
      </w:pPr>
      <w:rPr>
        <w:rFonts w:ascii="Wingdings" w:hAnsi="Wingdings" w:cs="Wingdings" w:hint="default"/>
      </w:rPr>
    </w:lvl>
  </w:abstractNum>
  <w:abstractNum w:abstractNumId="35" w15:restartNumberingAfterBreak="0">
    <w:nsid w:val="6A673D0A"/>
    <w:multiLevelType w:val="hybridMultilevel"/>
    <w:tmpl w:val="AFDE7B2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6" w15:restartNumberingAfterBreak="0">
    <w:nsid w:val="729754D0"/>
    <w:multiLevelType w:val="hybridMultilevel"/>
    <w:tmpl w:val="0FE64536"/>
    <w:lvl w:ilvl="0" w:tplc="9556B354">
      <w:start w:val="1"/>
      <w:numFmt w:val="bullet"/>
      <w:lvlText w:val=""/>
      <w:lvlJc w:val="left"/>
      <w:pPr>
        <w:ind w:left="720" w:hanging="360"/>
      </w:pPr>
      <w:rPr>
        <w:rFonts w:ascii="Symbol" w:hAnsi="Symbol" w:cs="Symbol" w:hint="default"/>
        <w:sz w:val="18"/>
        <w:szCs w:val="18"/>
      </w:rPr>
    </w:lvl>
    <w:lvl w:ilvl="1" w:tplc="09EE4C1E">
      <w:start w:val="1"/>
      <w:numFmt w:val="bullet"/>
      <w:lvlText w:val="o"/>
      <w:lvlJc w:val="left"/>
      <w:pPr>
        <w:ind w:left="1440" w:hanging="360"/>
      </w:pPr>
      <w:rPr>
        <w:rFonts w:ascii="Courier New" w:hAnsi="Courier New" w:cs="Courier New" w:hint="default"/>
      </w:rPr>
    </w:lvl>
    <w:lvl w:ilvl="2" w:tplc="8106626C">
      <w:start w:val="1"/>
      <w:numFmt w:val="bullet"/>
      <w:lvlText w:val=""/>
      <w:lvlJc w:val="left"/>
      <w:pPr>
        <w:ind w:left="2160" w:hanging="360"/>
      </w:pPr>
      <w:rPr>
        <w:rFonts w:ascii="Wingdings" w:hAnsi="Wingdings" w:cs="Wingdings" w:hint="default"/>
      </w:rPr>
    </w:lvl>
    <w:lvl w:ilvl="3" w:tplc="6366D942">
      <w:start w:val="1"/>
      <w:numFmt w:val="bullet"/>
      <w:lvlText w:val=""/>
      <w:lvlJc w:val="left"/>
      <w:pPr>
        <w:ind w:left="2880" w:hanging="360"/>
      </w:pPr>
      <w:rPr>
        <w:rFonts w:ascii="Symbol" w:hAnsi="Symbol" w:cs="Symbol" w:hint="default"/>
      </w:rPr>
    </w:lvl>
    <w:lvl w:ilvl="4" w:tplc="55868682">
      <w:start w:val="1"/>
      <w:numFmt w:val="bullet"/>
      <w:lvlText w:val="o"/>
      <w:lvlJc w:val="left"/>
      <w:pPr>
        <w:ind w:left="3600" w:hanging="360"/>
      </w:pPr>
      <w:rPr>
        <w:rFonts w:ascii="Courier New" w:hAnsi="Courier New" w:cs="Courier New" w:hint="default"/>
      </w:rPr>
    </w:lvl>
    <w:lvl w:ilvl="5" w:tplc="A0321AD8">
      <w:start w:val="1"/>
      <w:numFmt w:val="bullet"/>
      <w:lvlText w:val=""/>
      <w:lvlJc w:val="left"/>
      <w:pPr>
        <w:ind w:left="4320" w:hanging="360"/>
      </w:pPr>
      <w:rPr>
        <w:rFonts w:ascii="Wingdings" w:hAnsi="Wingdings" w:cs="Wingdings" w:hint="default"/>
      </w:rPr>
    </w:lvl>
    <w:lvl w:ilvl="6" w:tplc="29F0461C">
      <w:start w:val="1"/>
      <w:numFmt w:val="bullet"/>
      <w:lvlText w:val=""/>
      <w:lvlJc w:val="left"/>
      <w:pPr>
        <w:ind w:left="5040" w:hanging="360"/>
      </w:pPr>
      <w:rPr>
        <w:rFonts w:ascii="Symbol" w:hAnsi="Symbol" w:cs="Symbol" w:hint="default"/>
      </w:rPr>
    </w:lvl>
    <w:lvl w:ilvl="7" w:tplc="225209DA">
      <w:start w:val="1"/>
      <w:numFmt w:val="bullet"/>
      <w:lvlText w:val="o"/>
      <w:lvlJc w:val="left"/>
      <w:pPr>
        <w:ind w:left="5760" w:hanging="360"/>
      </w:pPr>
      <w:rPr>
        <w:rFonts w:ascii="Courier New" w:hAnsi="Courier New" w:cs="Courier New" w:hint="default"/>
      </w:rPr>
    </w:lvl>
    <w:lvl w:ilvl="8" w:tplc="52109EEA">
      <w:start w:val="1"/>
      <w:numFmt w:val="bullet"/>
      <w:lvlText w:val=""/>
      <w:lvlJc w:val="left"/>
      <w:pPr>
        <w:ind w:left="6480" w:hanging="360"/>
      </w:pPr>
      <w:rPr>
        <w:rFonts w:ascii="Wingdings" w:hAnsi="Wingdings" w:cs="Wingdings" w:hint="default"/>
      </w:rPr>
    </w:lvl>
  </w:abstractNum>
  <w:abstractNum w:abstractNumId="37" w15:restartNumberingAfterBreak="0">
    <w:nsid w:val="75051B2B"/>
    <w:multiLevelType w:val="multilevel"/>
    <w:tmpl w:val="F99A44C6"/>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CF22C04"/>
    <w:multiLevelType w:val="hybridMultilevel"/>
    <w:tmpl w:val="10EEF3CC"/>
    <w:lvl w:ilvl="0" w:tplc="5072988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4211478">
    <w:abstractNumId w:val="25"/>
  </w:num>
  <w:num w:numId="2" w16cid:durableId="1541478614">
    <w:abstractNumId w:val="20"/>
  </w:num>
  <w:num w:numId="3" w16cid:durableId="640234177">
    <w:abstractNumId w:val="12"/>
  </w:num>
  <w:num w:numId="4" w16cid:durableId="1625423880">
    <w:abstractNumId w:val="30"/>
  </w:num>
  <w:num w:numId="5" w16cid:durableId="830753498">
    <w:abstractNumId w:val="26"/>
  </w:num>
  <w:num w:numId="6" w16cid:durableId="956177842">
    <w:abstractNumId w:val="28"/>
  </w:num>
  <w:num w:numId="7" w16cid:durableId="288631750">
    <w:abstractNumId w:val="4"/>
  </w:num>
  <w:num w:numId="8" w16cid:durableId="1611470877">
    <w:abstractNumId w:val="8"/>
  </w:num>
  <w:num w:numId="9" w16cid:durableId="1665739505">
    <w:abstractNumId w:val="21"/>
  </w:num>
  <w:num w:numId="10" w16cid:durableId="285309153">
    <w:abstractNumId w:val="19"/>
  </w:num>
  <w:num w:numId="11" w16cid:durableId="1440832116">
    <w:abstractNumId w:val="11"/>
  </w:num>
  <w:num w:numId="12" w16cid:durableId="2052417665">
    <w:abstractNumId w:val="17"/>
  </w:num>
  <w:num w:numId="13" w16cid:durableId="1179740070">
    <w:abstractNumId w:val="3"/>
  </w:num>
  <w:num w:numId="14" w16cid:durableId="1824395223">
    <w:abstractNumId w:val="33"/>
  </w:num>
  <w:num w:numId="15" w16cid:durableId="503129976">
    <w:abstractNumId w:val="36"/>
  </w:num>
  <w:num w:numId="16" w16cid:durableId="1978098916">
    <w:abstractNumId w:val="27"/>
  </w:num>
  <w:num w:numId="17" w16cid:durableId="1256329356">
    <w:abstractNumId w:val="24"/>
  </w:num>
  <w:num w:numId="18" w16cid:durableId="1640112386">
    <w:abstractNumId w:val="7"/>
  </w:num>
  <w:num w:numId="19" w16cid:durableId="1012295991">
    <w:abstractNumId w:val="16"/>
  </w:num>
  <w:num w:numId="20" w16cid:durableId="174075333">
    <w:abstractNumId w:val="27"/>
  </w:num>
  <w:num w:numId="21" w16cid:durableId="635793562">
    <w:abstractNumId w:val="7"/>
  </w:num>
  <w:num w:numId="22" w16cid:durableId="1525049844">
    <w:abstractNumId w:val="9"/>
  </w:num>
  <w:num w:numId="23" w16cid:durableId="1862354085">
    <w:abstractNumId w:val="37"/>
  </w:num>
  <w:num w:numId="24" w16cid:durableId="424036954">
    <w:abstractNumId w:val="13"/>
  </w:num>
  <w:num w:numId="25" w16cid:durableId="1408961429">
    <w:abstractNumId w:val="15"/>
  </w:num>
  <w:num w:numId="26" w16cid:durableId="1059981960">
    <w:abstractNumId w:val="15"/>
  </w:num>
  <w:num w:numId="27" w16cid:durableId="242029718">
    <w:abstractNumId w:val="1"/>
  </w:num>
  <w:num w:numId="28" w16cid:durableId="1756706149">
    <w:abstractNumId w:val="0"/>
  </w:num>
  <w:num w:numId="29" w16cid:durableId="277221986">
    <w:abstractNumId w:val="1"/>
  </w:num>
  <w:num w:numId="30" w16cid:durableId="1412579548">
    <w:abstractNumId w:val="13"/>
  </w:num>
  <w:num w:numId="31" w16cid:durableId="1236471091">
    <w:abstractNumId w:val="0"/>
  </w:num>
  <w:num w:numId="32" w16cid:durableId="1853489469">
    <w:abstractNumId w:val="37"/>
  </w:num>
  <w:num w:numId="33" w16cid:durableId="1544828642">
    <w:abstractNumId w:val="38"/>
  </w:num>
  <w:num w:numId="34" w16cid:durableId="1527334009">
    <w:abstractNumId w:val="10"/>
  </w:num>
  <w:num w:numId="35" w16cid:durableId="1287390505">
    <w:abstractNumId w:val="31"/>
  </w:num>
  <w:num w:numId="36" w16cid:durableId="1274286016">
    <w:abstractNumId w:val="34"/>
  </w:num>
  <w:num w:numId="37" w16cid:durableId="592477948">
    <w:abstractNumId w:val="2"/>
  </w:num>
  <w:num w:numId="38" w16cid:durableId="1434859258">
    <w:abstractNumId w:val="23"/>
  </w:num>
  <w:num w:numId="39" w16cid:durableId="1622225652">
    <w:abstractNumId w:val="14"/>
  </w:num>
  <w:num w:numId="40" w16cid:durableId="449207586">
    <w:abstractNumId w:val="18"/>
  </w:num>
  <w:num w:numId="41" w16cid:durableId="616445234">
    <w:abstractNumId w:val="35"/>
  </w:num>
  <w:num w:numId="42" w16cid:durableId="1071317343">
    <w:abstractNumId w:val="32"/>
  </w:num>
  <w:num w:numId="43" w16cid:durableId="1924951993">
    <w:abstractNumId w:val="29"/>
  </w:num>
  <w:num w:numId="44" w16cid:durableId="534002539">
    <w:abstractNumId w:val="22"/>
  </w:num>
  <w:num w:numId="45" w16cid:durableId="572395527">
    <w:abstractNumId w:val="5"/>
  </w:num>
  <w:num w:numId="46" w16cid:durableId="1475492110">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3B15"/>
    <w:rsid w:val="00037A49"/>
    <w:rsid w:val="00043DDE"/>
    <w:rsid w:val="00052025"/>
    <w:rsid w:val="00097F4A"/>
    <w:rsid w:val="000C5527"/>
    <w:rsid w:val="000E76C6"/>
    <w:rsid w:val="001007EC"/>
    <w:rsid w:val="00127127"/>
    <w:rsid w:val="00134892"/>
    <w:rsid w:val="001705B9"/>
    <w:rsid w:val="001A328E"/>
    <w:rsid w:val="00204EDB"/>
    <w:rsid w:val="00222732"/>
    <w:rsid w:val="00260279"/>
    <w:rsid w:val="002634AA"/>
    <w:rsid w:val="002B3027"/>
    <w:rsid w:val="002D58B5"/>
    <w:rsid w:val="0033249E"/>
    <w:rsid w:val="003349D3"/>
    <w:rsid w:val="00337E4D"/>
    <w:rsid w:val="00343395"/>
    <w:rsid w:val="00363435"/>
    <w:rsid w:val="00397F82"/>
    <w:rsid w:val="003A1AA2"/>
    <w:rsid w:val="00431B4D"/>
    <w:rsid w:val="00434185"/>
    <w:rsid w:val="004702FB"/>
    <w:rsid w:val="00471503"/>
    <w:rsid w:val="0049479E"/>
    <w:rsid w:val="004D2F9F"/>
    <w:rsid w:val="004F2927"/>
    <w:rsid w:val="0052142A"/>
    <w:rsid w:val="0053510E"/>
    <w:rsid w:val="005423BF"/>
    <w:rsid w:val="005B6195"/>
    <w:rsid w:val="005C5218"/>
    <w:rsid w:val="006347C3"/>
    <w:rsid w:val="00670DBA"/>
    <w:rsid w:val="00682948"/>
    <w:rsid w:val="0069347A"/>
    <w:rsid w:val="006975C6"/>
    <w:rsid w:val="006A4588"/>
    <w:rsid w:val="006A5918"/>
    <w:rsid w:val="006B2936"/>
    <w:rsid w:val="006C5738"/>
    <w:rsid w:val="006F1DA5"/>
    <w:rsid w:val="00710365"/>
    <w:rsid w:val="007109D5"/>
    <w:rsid w:val="00711C08"/>
    <w:rsid w:val="00731610"/>
    <w:rsid w:val="00785F39"/>
    <w:rsid w:val="007C3EA0"/>
    <w:rsid w:val="007D6FB3"/>
    <w:rsid w:val="007E0E83"/>
    <w:rsid w:val="007E3A47"/>
    <w:rsid w:val="008278F5"/>
    <w:rsid w:val="0088428C"/>
    <w:rsid w:val="008B72CE"/>
    <w:rsid w:val="008C4B76"/>
    <w:rsid w:val="008D15FD"/>
    <w:rsid w:val="00930868"/>
    <w:rsid w:val="00945A03"/>
    <w:rsid w:val="00960022"/>
    <w:rsid w:val="009A6492"/>
    <w:rsid w:val="009C0764"/>
    <w:rsid w:val="009E28B1"/>
    <w:rsid w:val="00A14C26"/>
    <w:rsid w:val="00A4483D"/>
    <w:rsid w:val="00A52459"/>
    <w:rsid w:val="00AA2973"/>
    <w:rsid w:val="00AF7FB0"/>
    <w:rsid w:val="00B05771"/>
    <w:rsid w:val="00B143D0"/>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DE44E5"/>
    <w:rsid w:val="00E32E8B"/>
    <w:rsid w:val="00E55B9D"/>
    <w:rsid w:val="00E6730F"/>
    <w:rsid w:val="00E91E02"/>
    <w:rsid w:val="00EB2B70"/>
    <w:rsid w:val="00EB781F"/>
    <w:rsid w:val="00EC75B4"/>
    <w:rsid w:val="00ED41BC"/>
    <w:rsid w:val="00ED5468"/>
    <w:rsid w:val="00EF3AE5"/>
    <w:rsid w:val="00F045A3"/>
    <w:rsid w:val="00F06ADA"/>
    <w:rsid w:val="00F149B0"/>
    <w:rsid w:val="00F151E1"/>
    <w:rsid w:val="00F3066E"/>
    <w:rsid w:val="00F72836"/>
    <w:rsid w:val="00F77633"/>
    <w:rsid w:val="00F851F3"/>
    <w:rsid w:val="00FA385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1388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Standard">
    <w:name w:val="Standard"/>
    <w:rsid w:val="00F72836"/>
    <w:pPr>
      <w:suppressAutoHyphens/>
      <w:autoSpaceDN w:val="0"/>
      <w:spacing w:after="160"/>
      <w:textAlignment w:val="baseline"/>
    </w:pPr>
    <w:rPr>
      <w:rFonts w:ascii="Aptos" w:eastAsia="Aptos" w:hAnsi="Aptos" w:cs="F"/>
      <w:kern w:val="3"/>
      <w:sz w:val="24"/>
      <w:szCs w:val="24"/>
    </w:rPr>
  </w:style>
  <w:style w:type="numbering" w:customStyle="1" w:styleId="WWNum1">
    <w:name w:val="WWNum1"/>
    <w:basedOn w:val="Brezseznama"/>
    <w:rsid w:val="00F72836"/>
    <w:pPr>
      <w:numPr>
        <w:numId w:val="16"/>
      </w:numPr>
    </w:pPr>
  </w:style>
  <w:style w:type="numbering" w:customStyle="1" w:styleId="WWNum2">
    <w:name w:val="WWNum2"/>
    <w:basedOn w:val="Brezseznama"/>
    <w:rsid w:val="00F72836"/>
    <w:pPr>
      <w:numPr>
        <w:numId w:val="17"/>
      </w:numPr>
    </w:pPr>
  </w:style>
  <w:style w:type="numbering" w:customStyle="1" w:styleId="WWNum3">
    <w:name w:val="WWNum3"/>
    <w:basedOn w:val="Brezseznama"/>
    <w:rsid w:val="00F72836"/>
    <w:pPr>
      <w:numPr>
        <w:numId w:val="18"/>
      </w:numPr>
    </w:pPr>
  </w:style>
  <w:style w:type="numbering" w:customStyle="1" w:styleId="WWNum10">
    <w:name w:val="WWNum10"/>
    <w:basedOn w:val="Brezseznama"/>
    <w:rsid w:val="00F72836"/>
    <w:pPr>
      <w:numPr>
        <w:numId w:val="19"/>
      </w:numPr>
    </w:pPr>
  </w:style>
  <w:style w:type="numbering" w:customStyle="1" w:styleId="WWNum5">
    <w:name w:val="WWNum5"/>
    <w:basedOn w:val="Brezseznama"/>
    <w:rsid w:val="00F72836"/>
    <w:pPr>
      <w:numPr>
        <w:numId w:val="23"/>
      </w:numPr>
    </w:pPr>
  </w:style>
  <w:style w:type="numbering" w:customStyle="1" w:styleId="WWNum7">
    <w:name w:val="WWNum7"/>
    <w:basedOn w:val="Brezseznama"/>
    <w:rsid w:val="00F72836"/>
    <w:pPr>
      <w:numPr>
        <w:numId w:val="24"/>
      </w:numPr>
    </w:pPr>
  </w:style>
  <w:style w:type="numbering" w:customStyle="1" w:styleId="WWNum8">
    <w:name w:val="WWNum8"/>
    <w:basedOn w:val="Brezseznama"/>
    <w:rsid w:val="00F72836"/>
    <w:pPr>
      <w:numPr>
        <w:numId w:val="25"/>
      </w:numPr>
    </w:pPr>
  </w:style>
  <w:style w:type="numbering" w:customStyle="1" w:styleId="WWNum4">
    <w:name w:val="WWNum4"/>
    <w:basedOn w:val="Brezseznama"/>
    <w:rsid w:val="00F72836"/>
    <w:pPr>
      <w:numPr>
        <w:numId w:val="27"/>
      </w:numPr>
    </w:pPr>
  </w:style>
  <w:style w:type="numbering" w:customStyle="1" w:styleId="WWNum9">
    <w:name w:val="WWNum9"/>
    <w:basedOn w:val="Brezseznama"/>
    <w:rsid w:val="00F72836"/>
    <w:pPr>
      <w:numPr>
        <w:numId w:val="28"/>
      </w:numPr>
    </w:pPr>
  </w:style>
  <w:style w:type="character" w:styleId="Hiperpovezava">
    <w:name w:val="Hyperlink"/>
    <w:basedOn w:val="Privzetapisavaodstavka"/>
    <w:uiPriority w:val="99"/>
    <w:unhideWhenUsed/>
    <w:rsid w:val="005C5218"/>
    <w:rPr>
      <w:color w:val="0000FF" w:themeColor="hyperlink"/>
      <w:u w:val="single"/>
    </w:rPr>
  </w:style>
  <w:style w:type="character" w:styleId="Nerazreenaomemba">
    <w:name w:val="Unresolved Mention"/>
    <w:basedOn w:val="Privzetapisavaodstavka"/>
    <w:uiPriority w:val="99"/>
    <w:semiHidden/>
    <w:unhideWhenUsed/>
    <w:rsid w:val="005C5218"/>
    <w:rPr>
      <w:color w:val="605E5C"/>
      <w:shd w:val="clear" w:color="auto" w:fill="E1DFDD"/>
    </w:rPr>
  </w:style>
  <w:style w:type="table" w:customStyle="1" w:styleId="NormalTablePHPDOCX4">
    <w:name w:val="Normal Table PHPDOCX4"/>
    <w:uiPriority w:val="99"/>
    <w:semiHidden/>
    <w:qFormat/>
    <w:rsid w:val="0069347A"/>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jn.mju.gov.si/elektronska-oddaja-ponudb-informacije-za-ponudnike"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pisrs.si/pregledPredpisa?sop=2025-01-2953"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40</Pages>
  <Words>13727</Words>
  <Characters>78250</Characters>
  <Application>Microsoft Office Word</Application>
  <DocSecurity>0</DocSecurity>
  <Lines>652</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5</cp:revision>
  <dcterms:created xsi:type="dcterms:W3CDTF">2026-08-11T10:48:00Z</dcterms:created>
  <dcterms:modified xsi:type="dcterms:W3CDTF">2026-08-26T10:15:00Z</dcterms:modified>
</cp:coreProperties>
</file>